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70239" w14:textId="182EAF9F" w:rsidR="00893F9A" w:rsidRPr="00C6108B" w:rsidRDefault="001C70BC" w:rsidP="00893F9A">
      <w:pPr>
        <w:pStyle w:val="Heading1"/>
      </w:pPr>
      <w:proofErr w:type="spellStart"/>
      <w:r>
        <w:t>Meklējot</w:t>
      </w:r>
      <w:proofErr w:type="spellEnd"/>
      <w:r>
        <w:t xml:space="preserve"> </w:t>
      </w:r>
      <w:proofErr w:type="spellStart"/>
      <w:r>
        <w:t>Dieva</w:t>
      </w:r>
      <w:proofErr w:type="spellEnd"/>
      <w:r>
        <w:t xml:space="preserve"> </w:t>
      </w:r>
      <w:proofErr w:type="spellStart"/>
      <w:r>
        <w:t>Garu</w:t>
      </w:r>
      <w:proofErr w:type="spellEnd"/>
    </w:p>
    <w:p w14:paraId="50DCEB99" w14:textId="77777777" w:rsidR="008F106B" w:rsidRPr="00FC3F91" w:rsidRDefault="008F106B" w:rsidP="008F106B">
      <w:pPr>
        <w:pStyle w:val="Heading2"/>
      </w:pPr>
    </w:p>
    <w:p w14:paraId="2638AD07" w14:textId="479BE408" w:rsidR="0007437B" w:rsidRPr="00FC3F91" w:rsidRDefault="001C70BC" w:rsidP="008F106B">
      <w:pPr>
        <w:rPr>
          <w:rFonts w:ascii="Noto Sans" w:eastAsiaTheme="majorEastAsia" w:hAnsi="Noto Sans" w:cstheme="majorBidi"/>
          <w:b/>
          <w:bCs/>
          <w:caps/>
          <w:spacing w:val="20"/>
          <w:sz w:val="22"/>
          <w:szCs w:val="22"/>
        </w:rPr>
      </w:pPr>
      <w:r>
        <w:rPr>
          <w:rFonts w:ascii="Noto Sans" w:eastAsiaTheme="majorEastAsia" w:hAnsi="Noto Sans" w:cstheme="majorBidi"/>
          <w:b/>
          <w:bCs/>
          <w:caps/>
          <w:spacing w:val="20"/>
          <w:sz w:val="22"/>
          <w:szCs w:val="22"/>
        </w:rPr>
        <w:t>IEVADS</w:t>
      </w:r>
    </w:p>
    <w:p w14:paraId="1296E5B5" w14:textId="77777777" w:rsidR="008D5500" w:rsidRPr="00FC3F91" w:rsidRDefault="008D5500" w:rsidP="0001278C">
      <w:pPr>
        <w:spacing w:line="0" w:lineRule="atLeast"/>
        <w:rPr>
          <w:rFonts w:ascii="Noto Sans" w:hAnsi="Noto Sans"/>
          <w:i/>
          <w:iCs/>
          <w:sz w:val="22"/>
        </w:rPr>
        <w:sectPr w:rsidR="008D5500" w:rsidRPr="00FC3F91" w:rsidSect="00956C79">
          <w:headerReference w:type="default" r:id="rId8"/>
          <w:footerReference w:type="even" r:id="rId9"/>
          <w:footerReference w:type="default" r:id="rId10"/>
          <w:headerReference w:type="first" r:id="rId11"/>
          <w:type w:val="continuous"/>
          <w:pgSz w:w="12240" w:h="15840"/>
          <w:pgMar w:top="1908" w:right="1080" w:bottom="720" w:left="1080" w:header="720" w:footer="720" w:gutter="0"/>
          <w:cols w:space="720"/>
          <w:titlePg/>
          <w:docGrid w:linePitch="360"/>
        </w:sectPr>
      </w:pPr>
    </w:p>
    <w:p w14:paraId="634E32AF" w14:textId="76A0BE69" w:rsidR="00BF3491" w:rsidRDefault="00BF3491" w:rsidP="00BF3491">
      <w:pPr>
        <w:pStyle w:val="NoSpacing"/>
        <w:spacing w:after="0"/>
        <w:rPr>
          <w:rFonts w:ascii="Noto Sans" w:hAnsi="Noto Sans"/>
          <w:iCs/>
          <w:color w:val="auto"/>
          <w:sz w:val="20"/>
          <w:szCs w:val="20"/>
        </w:rPr>
      </w:pPr>
    </w:p>
    <w:p w14:paraId="64F0AB3F" w14:textId="77777777" w:rsidR="00C07000" w:rsidRDefault="00C07000" w:rsidP="00C07000">
      <w:pPr>
        <w:pStyle w:val="NoSpacing"/>
        <w:jc w:val="both"/>
        <w:rPr>
          <w:rFonts w:ascii="Noto Sans" w:hAnsi="Noto Sans"/>
          <w:iCs/>
          <w:sz w:val="20"/>
          <w:szCs w:val="20"/>
        </w:rPr>
      </w:pPr>
      <w:proofErr w:type="spellStart"/>
      <w:r>
        <w:rPr>
          <w:rFonts w:ascii="Noto Sans" w:hAnsi="Noto Sans"/>
          <w:iCs/>
          <w:sz w:val="20"/>
          <w:szCs w:val="20"/>
        </w:rPr>
        <w:t>Esiet</w:t>
      </w:r>
      <w:proofErr w:type="spellEnd"/>
      <w:r>
        <w:rPr>
          <w:rFonts w:ascii="Noto Sans" w:hAnsi="Noto Sans"/>
          <w:iCs/>
          <w:sz w:val="20"/>
          <w:szCs w:val="20"/>
        </w:rPr>
        <w:t xml:space="preserve"> </w:t>
      </w:r>
      <w:proofErr w:type="spellStart"/>
      <w:r>
        <w:rPr>
          <w:rFonts w:ascii="Noto Sans" w:hAnsi="Noto Sans"/>
          <w:iCs/>
          <w:sz w:val="20"/>
          <w:szCs w:val="20"/>
        </w:rPr>
        <w:t>laipni</w:t>
      </w:r>
      <w:proofErr w:type="spellEnd"/>
      <w:r>
        <w:rPr>
          <w:rFonts w:ascii="Noto Sans" w:hAnsi="Noto Sans"/>
          <w:iCs/>
          <w:sz w:val="20"/>
          <w:szCs w:val="20"/>
        </w:rPr>
        <w:t xml:space="preserve"> </w:t>
      </w:r>
      <w:proofErr w:type="spellStart"/>
      <w:r>
        <w:rPr>
          <w:rFonts w:ascii="Noto Sans" w:hAnsi="Noto Sans"/>
          <w:iCs/>
          <w:sz w:val="20"/>
          <w:szCs w:val="20"/>
        </w:rPr>
        <w:t>lūgti</w:t>
      </w:r>
      <w:proofErr w:type="spellEnd"/>
      <w:r>
        <w:rPr>
          <w:rFonts w:ascii="Noto Sans" w:hAnsi="Noto Sans"/>
          <w:iCs/>
          <w:sz w:val="20"/>
          <w:szCs w:val="20"/>
        </w:rPr>
        <w:t xml:space="preserve"> 2020.gada 10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dienās</w:t>
      </w:r>
      <w:proofErr w:type="spellEnd"/>
      <w:r>
        <w:rPr>
          <w:rFonts w:ascii="Noto Sans" w:hAnsi="Noto Sans"/>
          <w:iCs/>
          <w:sz w:val="20"/>
          <w:szCs w:val="20"/>
        </w:rPr>
        <w:t xml:space="preserve">! </w:t>
      </w:r>
      <w:proofErr w:type="spellStart"/>
      <w:r w:rsidRPr="00681EC9">
        <w:rPr>
          <w:rFonts w:ascii="Noto Sans" w:hAnsi="Noto Sans"/>
          <w:iCs/>
          <w:sz w:val="20"/>
          <w:szCs w:val="20"/>
        </w:rPr>
        <w:t>Esam</w:t>
      </w:r>
      <w:proofErr w:type="spellEnd"/>
      <w:r w:rsidRPr="00681EC9">
        <w:rPr>
          <w:rFonts w:ascii="Noto Sans" w:hAnsi="Noto Sans"/>
          <w:iCs/>
          <w:sz w:val="20"/>
          <w:szCs w:val="20"/>
        </w:rPr>
        <w:t xml:space="preserve"> </w:t>
      </w:r>
      <w:proofErr w:type="spellStart"/>
      <w:r w:rsidRPr="00681EC9">
        <w:rPr>
          <w:rFonts w:ascii="Noto Sans" w:hAnsi="Noto Sans"/>
          <w:iCs/>
          <w:sz w:val="20"/>
          <w:szCs w:val="20"/>
        </w:rPr>
        <w:t>tik</w:t>
      </w:r>
      <w:proofErr w:type="spellEnd"/>
      <w:r w:rsidRPr="00681EC9">
        <w:rPr>
          <w:rFonts w:ascii="Noto Sans" w:hAnsi="Noto Sans"/>
          <w:iCs/>
          <w:sz w:val="20"/>
          <w:szCs w:val="20"/>
        </w:rPr>
        <w:t xml:space="preserve"> </w:t>
      </w:r>
      <w:proofErr w:type="spellStart"/>
      <w:r w:rsidRPr="00681EC9">
        <w:rPr>
          <w:rFonts w:ascii="Noto Sans" w:hAnsi="Noto Sans"/>
          <w:iCs/>
          <w:sz w:val="20"/>
          <w:szCs w:val="20"/>
        </w:rPr>
        <w:t>pateicīgi</w:t>
      </w:r>
      <w:proofErr w:type="spellEnd"/>
      <w:r w:rsidRPr="00681EC9">
        <w:rPr>
          <w:rFonts w:ascii="Noto Sans" w:hAnsi="Noto Sans"/>
          <w:iCs/>
          <w:sz w:val="20"/>
          <w:szCs w:val="20"/>
        </w:rPr>
        <w:t xml:space="preserve">, ka </w:t>
      </w:r>
      <w:proofErr w:type="spellStart"/>
      <w:r w:rsidRPr="00681EC9">
        <w:rPr>
          <w:rFonts w:ascii="Noto Sans" w:hAnsi="Noto Sans"/>
          <w:iCs/>
          <w:sz w:val="20"/>
          <w:szCs w:val="20"/>
        </w:rPr>
        <w:t>varam</w:t>
      </w:r>
      <w:proofErr w:type="spellEnd"/>
      <w:r w:rsidRPr="00681EC9">
        <w:rPr>
          <w:rFonts w:ascii="Noto Sans" w:hAnsi="Noto Sans"/>
          <w:iCs/>
          <w:sz w:val="20"/>
          <w:szCs w:val="20"/>
        </w:rPr>
        <w:t xml:space="preserve"> </w:t>
      </w:r>
      <w:proofErr w:type="spellStart"/>
      <w:r w:rsidRPr="00681EC9">
        <w:rPr>
          <w:rFonts w:ascii="Noto Sans" w:hAnsi="Noto Sans"/>
          <w:iCs/>
          <w:sz w:val="20"/>
          <w:szCs w:val="20"/>
        </w:rPr>
        <w:t>iesākt</w:t>
      </w:r>
      <w:proofErr w:type="spellEnd"/>
      <w:r w:rsidRPr="00681EC9">
        <w:rPr>
          <w:rFonts w:ascii="Noto Sans" w:hAnsi="Noto Sans"/>
          <w:iCs/>
          <w:sz w:val="20"/>
          <w:szCs w:val="20"/>
        </w:rPr>
        <w:t xml:space="preserve"> </w:t>
      </w:r>
      <w:proofErr w:type="spellStart"/>
      <w:r w:rsidRPr="00681EC9">
        <w:rPr>
          <w:rFonts w:ascii="Noto Sans" w:hAnsi="Noto Sans"/>
          <w:iCs/>
          <w:sz w:val="20"/>
          <w:szCs w:val="20"/>
        </w:rPr>
        <w:t>š</w:t>
      </w:r>
      <w:r>
        <w:rPr>
          <w:rFonts w:ascii="Noto Sans" w:hAnsi="Noto Sans"/>
          <w:iCs/>
          <w:sz w:val="20"/>
          <w:szCs w:val="20"/>
        </w:rPr>
        <w:t>o</w:t>
      </w:r>
      <w:proofErr w:type="spellEnd"/>
      <w:r>
        <w:rPr>
          <w:rFonts w:ascii="Noto Sans" w:hAnsi="Noto Sans"/>
          <w:iCs/>
          <w:sz w:val="20"/>
          <w:szCs w:val="20"/>
        </w:rPr>
        <w:t xml:space="preserve"> </w:t>
      </w:r>
      <w:proofErr w:type="spellStart"/>
      <w:r>
        <w:rPr>
          <w:rFonts w:ascii="Noto Sans" w:hAnsi="Noto Sans"/>
          <w:iCs/>
          <w:sz w:val="20"/>
          <w:szCs w:val="20"/>
        </w:rPr>
        <w:t>gadu</w:t>
      </w:r>
      <w:proofErr w:type="spellEnd"/>
      <w:r>
        <w:rPr>
          <w:rFonts w:ascii="Noto Sans" w:hAnsi="Noto Sans"/>
          <w:iCs/>
          <w:sz w:val="20"/>
          <w:szCs w:val="20"/>
        </w:rPr>
        <w:t xml:space="preserve"> </w:t>
      </w:r>
      <w:proofErr w:type="spellStart"/>
      <w:r>
        <w:rPr>
          <w:rFonts w:ascii="Noto Sans" w:hAnsi="Noto Sans"/>
          <w:iCs/>
          <w:sz w:val="20"/>
          <w:szCs w:val="20"/>
        </w:rPr>
        <w:t>ar</w:t>
      </w:r>
      <w:proofErr w:type="spellEnd"/>
      <w:r>
        <w:rPr>
          <w:rFonts w:ascii="Noto Sans" w:hAnsi="Noto Sans"/>
          <w:iCs/>
          <w:sz w:val="20"/>
          <w:szCs w:val="20"/>
        </w:rPr>
        <w:t xml:space="preserve">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Iepriekšējos</w:t>
      </w:r>
      <w:proofErr w:type="spellEnd"/>
      <w:r>
        <w:rPr>
          <w:rFonts w:ascii="Noto Sans" w:hAnsi="Noto Sans"/>
          <w:iCs/>
          <w:sz w:val="20"/>
          <w:szCs w:val="20"/>
        </w:rPr>
        <w:t xml:space="preserve"> </w:t>
      </w:r>
      <w:proofErr w:type="spellStart"/>
      <w:r>
        <w:rPr>
          <w:rFonts w:ascii="Noto Sans" w:hAnsi="Noto Sans"/>
          <w:iCs/>
          <w:sz w:val="20"/>
          <w:szCs w:val="20"/>
        </w:rPr>
        <w:t>gados</w:t>
      </w:r>
      <w:proofErr w:type="spellEnd"/>
      <w:r>
        <w:rPr>
          <w:rFonts w:ascii="Noto Sans" w:hAnsi="Noto Sans"/>
          <w:iCs/>
          <w:sz w:val="20"/>
          <w:szCs w:val="20"/>
        </w:rPr>
        <w:t xml:space="preserve"> </w:t>
      </w:r>
      <w:proofErr w:type="spellStart"/>
      <w:r>
        <w:rPr>
          <w:rFonts w:ascii="Noto Sans" w:hAnsi="Noto Sans"/>
          <w:iCs/>
          <w:sz w:val="20"/>
          <w:szCs w:val="20"/>
        </w:rPr>
        <w:t>Dievs</w:t>
      </w:r>
      <w:proofErr w:type="spellEnd"/>
      <w:r>
        <w:rPr>
          <w:rFonts w:ascii="Noto Sans" w:hAnsi="Noto Sans"/>
          <w:iCs/>
          <w:sz w:val="20"/>
          <w:szCs w:val="20"/>
        </w:rPr>
        <w:t xml:space="preserve"> </w:t>
      </w:r>
      <w:proofErr w:type="spellStart"/>
      <w:r>
        <w:rPr>
          <w:rFonts w:ascii="Noto Sans" w:hAnsi="Noto Sans"/>
          <w:iCs/>
          <w:sz w:val="20"/>
          <w:szCs w:val="20"/>
        </w:rPr>
        <w:t>ir</w:t>
      </w:r>
      <w:proofErr w:type="spellEnd"/>
      <w:r>
        <w:rPr>
          <w:rFonts w:ascii="Noto Sans" w:hAnsi="Noto Sans"/>
          <w:iCs/>
          <w:sz w:val="20"/>
          <w:szCs w:val="20"/>
        </w:rPr>
        <w:t xml:space="preserve"> </w:t>
      </w:r>
      <w:proofErr w:type="spellStart"/>
      <w:r>
        <w:rPr>
          <w:rFonts w:ascii="Noto Sans" w:hAnsi="Noto Sans"/>
          <w:iCs/>
          <w:sz w:val="20"/>
          <w:szCs w:val="20"/>
        </w:rPr>
        <w:t>paveicis</w:t>
      </w:r>
      <w:proofErr w:type="spellEnd"/>
      <w:r>
        <w:rPr>
          <w:rFonts w:ascii="Noto Sans" w:hAnsi="Noto Sans"/>
          <w:iCs/>
          <w:sz w:val="20"/>
          <w:szCs w:val="20"/>
        </w:rPr>
        <w:t xml:space="preserve"> </w:t>
      </w:r>
      <w:proofErr w:type="spellStart"/>
      <w:r>
        <w:rPr>
          <w:rFonts w:ascii="Noto Sans" w:hAnsi="Noto Sans"/>
          <w:iCs/>
          <w:sz w:val="20"/>
          <w:szCs w:val="20"/>
        </w:rPr>
        <w:t>daudz</w:t>
      </w:r>
      <w:proofErr w:type="spellEnd"/>
      <w:r>
        <w:rPr>
          <w:rFonts w:ascii="Noto Sans" w:hAnsi="Noto Sans"/>
          <w:iCs/>
          <w:sz w:val="20"/>
          <w:szCs w:val="20"/>
        </w:rPr>
        <w:t xml:space="preserve"> </w:t>
      </w:r>
      <w:proofErr w:type="spellStart"/>
      <w:r>
        <w:rPr>
          <w:rFonts w:ascii="Noto Sans" w:hAnsi="Noto Sans"/>
          <w:iCs/>
          <w:sz w:val="20"/>
          <w:szCs w:val="20"/>
        </w:rPr>
        <w:t>brīnumu</w:t>
      </w:r>
      <w:proofErr w:type="spellEnd"/>
      <w:r>
        <w:rPr>
          <w:rFonts w:ascii="Noto Sans" w:hAnsi="Noto Sans"/>
          <w:iCs/>
          <w:sz w:val="20"/>
          <w:szCs w:val="20"/>
        </w:rPr>
        <w:t xml:space="preserve">, </w:t>
      </w:r>
      <w:proofErr w:type="spellStart"/>
      <w:r>
        <w:rPr>
          <w:rFonts w:ascii="Noto Sans" w:hAnsi="Noto Sans"/>
          <w:iCs/>
          <w:sz w:val="20"/>
          <w:szCs w:val="20"/>
        </w:rPr>
        <w:t>meklējot</w:t>
      </w:r>
      <w:proofErr w:type="spellEnd"/>
      <w:r>
        <w:rPr>
          <w:rFonts w:ascii="Noto Sans" w:hAnsi="Noto Sans"/>
          <w:iCs/>
          <w:sz w:val="20"/>
          <w:szCs w:val="20"/>
        </w:rPr>
        <w:t xml:space="preserve"> </w:t>
      </w:r>
      <w:proofErr w:type="spellStart"/>
      <w:r>
        <w:rPr>
          <w:rFonts w:ascii="Noto Sans" w:hAnsi="Noto Sans"/>
          <w:iCs/>
          <w:sz w:val="20"/>
          <w:szCs w:val="20"/>
        </w:rPr>
        <w:t>Viņu</w:t>
      </w:r>
      <w:proofErr w:type="spellEnd"/>
      <w:r>
        <w:rPr>
          <w:rFonts w:ascii="Noto Sans" w:hAnsi="Noto Sans"/>
          <w:iCs/>
          <w:sz w:val="20"/>
          <w:szCs w:val="20"/>
        </w:rPr>
        <w:t xml:space="preserve"> </w:t>
      </w:r>
      <w:proofErr w:type="spellStart"/>
      <w:r>
        <w:rPr>
          <w:rFonts w:ascii="Noto Sans" w:hAnsi="Noto Sans"/>
          <w:iCs/>
          <w:sz w:val="20"/>
          <w:szCs w:val="20"/>
        </w:rPr>
        <w:t>lūgšanā</w:t>
      </w:r>
      <w:proofErr w:type="spellEnd"/>
      <w:r>
        <w:rPr>
          <w:rFonts w:ascii="Noto Sans" w:hAnsi="Noto Sans"/>
          <w:iCs/>
          <w:sz w:val="20"/>
          <w:szCs w:val="20"/>
        </w:rPr>
        <w:t xml:space="preserve"> un </w:t>
      </w:r>
      <w:proofErr w:type="spellStart"/>
      <w:r>
        <w:rPr>
          <w:rFonts w:ascii="Noto Sans" w:hAnsi="Noto Sans"/>
          <w:iCs/>
          <w:sz w:val="20"/>
          <w:szCs w:val="20"/>
        </w:rPr>
        <w:t>gavēšanā</w:t>
      </w:r>
      <w:proofErr w:type="spellEnd"/>
      <w:r>
        <w:rPr>
          <w:rFonts w:ascii="Noto Sans" w:hAnsi="Noto Sans"/>
          <w:iCs/>
          <w:sz w:val="20"/>
          <w:szCs w:val="20"/>
        </w:rPr>
        <w:t xml:space="preserve">. </w:t>
      </w:r>
      <w:proofErr w:type="spellStart"/>
      <w:r>
        <w:rPr>
          <w:rFonts w:ascii="Noto Sans" w:hAnsi="Noto Sans"/>
          <w:iCs/>
          <w:sz w:val="20"/>
          <w:szCs w:val="20"/>
        </w:rPr>
        <w:t>Svētais</w:t>
      </w:r>
      <w:proofErr w:type="spellEnd"/>
      <w:r>
        <w:rPr>
          <w:rFonts w:ascii="Noto Sans" w:hAnsi="Noto Sans"/>
          <w:iCs/>
          <w:sz w:val="20"/>
          <w:szCs w:val="20"/>
        </w:rPr>
        <w:t xml:space="preserve"> Gars </w:t>
      </w:r>
      <w:proofErr w:type="spellStart"/>
      <w:r>
        <w:rPr>
          <w:rFonts w:ascii="Noto Sans" w:hAnsi="Noto Sans"/>
          <w:iCs/>
          <w:sz w:val="20"/>
          <w:szCs w:val="20"/>
        </w:rPr>
        <w:t>ir</w:t>
      </w:r>
      <w:proofErr w:type="spellEnd"/>
      <w:r>
        <w:rPr>
          <w:rFonts w:ascii="Noto Sans" w:hAnsi="Noto Sans"/>
          <w:iCs/>
          <w:sz w:val="20"/>
          <w:szCs w:val="20"/>
        </w:rPr>
        <w:t xml:space="preserve"> </w:t>
      </w:r>
      <w:proofErr w:type="spellStart"/>
      <w:r>
        <w:rPr>
          <w:rFonts w:ascii="Noto Sans" w:hAnsi="Noto Sans"/>
          <w:iCs/>
          <w:sz w:val="20"/>
          <w:szCs w:val="20"/>
        </w:rPr>
        <w:t>mudinājis</w:t>
      </w:r>
      <w:proofErr w:type="spellEnd"/>
      <w:r>
        <w:rPr>
          <w:rFonts w:ascii="Noto Sans" w:hAnsi="Noto Sans"/>
          <w:iCs/>
          <w:sz w:val="20"/>
          <w:szCs w:val="20"/>
        </w:rPr>
        <w:t xml:space="preserve"> </w:t>
      </w:r>
      <w:proofErr w:type="spellStart"/>
      <w:r>
        <w:rPr>
          <w:rFonts w:ascii="Noto Sans" w:hAnsi="Noto Sans"/>
          <w:iCs/>
          <w:sz w:val="20"/>
          <w:szCs w:val="20"/>
        </w:rPr>
        <w:t>uz</w:t>
      </w:r>
      <w:proofErr w:type="spellEnd"/>
      <w:r>
        <w:rPr>
          <w:rFonts w:ascii="Noto Sans" w:hAnsi="Noto Sans"/>
          <w:iCs/>
          <w:sz w:val="20"/>
          <w:szCs w:val="20"/>
        </w:rPr>
        <w:t xml:space="preserve"> </w:t>
      </w:r>
      <w:proofErr w:type="spellStart"/>
      <w:r>
        <w:rPr>
          <w:rFonts w:ascii="Noto Sans" w:hAnsi="Noto Sans"/>
          <w:iCs/>
          <w:sz w:val="20"/>
          <w:szCs w:val="20"/>
        </w:rPr>
        <w:t>atmodu</w:t>
      </w:r>
      <w:proofErr w:type="spellEnd"/>
      <w:r>
        <w:rPr>
          <w:rFonts w:ascii="Noto Sans" w:hAnsi="Noto Sans"/>
          <w:iCs/>
          <w:sz w:val="20"/>
          <w:szCs w:val="20"/>
        </w:rPr>
        <w:t xml:space="preserve">, </w:t>
      </w:r>
      <w:proofErr w:type="spellStart"/>
      <w:r>
        <w:rPr>
          <w:rFonts w:ascii="Noto Sans" w:hAnsi="Noto Sans"/>
          <w:iCs/>
          <w:sz w:val="20"/>
          <w:szCs w:val="20"/>
        </w:rPr>
        <w:t>atgriešanos</w:t>
      </w:r>
      <w:proofErr w:type="spellEnd"/>
      <w:r>
        <w:rPr>
          <w:rFonts w:ascii="Noto Sans" w:hAnsi="Noto Sans"/>
          <w:iCs/>
          <w:sz w:val="20"/>
          <w:szCs w:val="20"/>
        </w:rPr>
        <w:t xml:space="preserve">, </w:t>
      </w:r>
      <w:proofErr w:type="spellStart"/>
      <w:r>
        <w:rPr>
          <w:rFonts w:ascii="Noto Sans" w:hAnsi="Noto Sans"/>
          <w:iCs/>
          <w:sz w:val="20"/>
          <w:szCs w:val="20"/>
        </w:rPr>
        <w:t>atjaunotu</w:t>
      </w:r>
      <w:proofErr w:type="spellEnd"/>
      <w:r>
        <w:rPr>
          <w:rFonts w:ascii="Noto Sans" w:hAnsi="Noto Sans"/>
          <w:iCs/>
          <w:sz w:val="20"/>
          <w:szCs w:val="20"/>
        </w:rPr>
        <w:t xml:space="preserve"> </w:t>
      </w:r>
      <w:proofErr w:type="spellStart"/>
      <w:r>
        <w:rPr>
          <w:rFonts w:ascii="Noto Sans" w:hAnsi="Noto Sans"/>
          <w:iCs/>
          <w:sz w:val="20"/>
          <w:szCs w:val="20"/>
        </w:rPr>
        <w:t>dedzību</w:t>
      </w:r>
      <w:proofErr w:type="spellEnd"/>
      <w:r>
        <w:rPr>
          <w:rFonts w:ascii="Noto Sans" w:hAnsi="Noto Sans"/>
          <w:iCs/>
          <w:sz w:val="20"/>
          <w:szCs w:val="20"/>
        </w:rPr>
        <w:t xml:space="preserve"> </w:t>
      </w:r>
      <w:proofErr w:type="spellStart"/>
      <w:r>
        <w:rPr>
          <w:rFonts w:ascii="Noto Sans" w:hAnsi="Noto Sans"/>
          <w:iCs/>
          <w:sz w:val="20"/>
          <w:szCs w:val="20"/>
        </w:rPr>
        <w:t>evanģēlija</w:t>
      </w:r>
      <w:proofErr w:type="spellEnd"/>
      <w:r>
        <w:rPr>
          <w:rFonts w:ascii="Noto Sans" w:hAnsi="Noto Sans"/>
          <w:iCs/>
          <w:sz w:val="20"/>
          <w:szCs w:val="20"/>
        </w:rPr>
        <w:t xml:space="preserve"> </w:t>
      </w:r>
      <w:proofErr w:type="spellStart"/>
      <w:r>
        <w:rPr>
          <w:rFonts w:ascii="Noto Sans" w:hAnsi="Noto Sans"/>
          <w:iCs/>
          <w:sz w:val="20"/>
          <w:szCs w:val="20"/>
        </w:rPr>
        <w:t>izplatīšanā</w:t>
      </w:r>
      <w:proofErr w:type="spellEnd"/>
      <w:r>
        <w:rPr>
          <w:rFonts w:ascii="Noto Sans" w:hAnsi="Noto Sans"/>
          <w:iCs/>
          <w:sz w:val="20"/>
          <w:szCs w:val="20"/>
        </w:rPr>
        <w:t xml:space="preserve"> un </w:t>
      </w:r>
      <w:proofErr w:type="spellStart"/>
      <w:r>
        <w:rPr>
          <w:rFonts w:ascii="Noto Sans" w:hAnsi="Noto Sans"/>
          <w:iCs/>
          <w:sz w:val="20"/>
          <w:szCs w:val="20"/>
        </w:rPr>
        <w:t>atjaunotām</w:t>
      </w:r>
      <w:proofErr w:type="spellEnd"/>
      <w:r>
        <w:rPr>
          <w:rFonts w:ascii="Noto Sans" w:hAnsi="Noto Sans"/>
          <w:iCs/>
          <w:sz w:val="20"/>
          <w:szCs w:val="20"/>
        </w:rPr>
        <w:t xml:space="preserve"> </w:t>
      </w:r>
      <w:proofErr w:type="spellStart"/>
      <w:r>
        <w:rPr>
          <w:rFonts w:ascii="Noto Sans" w:hAnsi="Noto Sans"/>
          <w:iCs/>
          <w:sz w:val="20"/>
          <w:szCs w:val="20"/>
        </w:rPr>
        <w:t>attiecībām</w:t>
      </w:r>
      <w:proofErr w:type="spellEnd"/>
      <w:r>
        <w:rPr>
          <w:rFonts w:ascii="Noto Sans" w:hAnsi="Noto Sans"/>
          <w:iCs/>
          <w:sz w:val="20"/>
          <w:szCs w:val="20"/>
        </w:rPr>
        <w:t xml:space="preserve">. </w:t>
      </w:r>
      <w:proofErr w:type="spellStart"/>
      <w:r>
        <w:rPr>
          <w:rFonts w:ascii="Noto Sans" w:hAnsi="Noto Sans"/>
          <w:iCs/>
          <w:sz w:val="20"/>
          <w:szCs w:val="20"/>
        </w:rPr>
        <w:t>Patiešām</w:t>
      </w:r>
      <w:proofErr w:type="spellEnd"/>
      <w:r>
        <w:rPr>
          <w:rFonts w:ascii="Noto Sans" w:hAnsi="Noto Sans"/>
          <w:iCs/>
          <w:sz w:val="20"/>
          <w:szCs w:val="20"/>
        </w:rPr>
        <w:t xml:space="preserve">, </w:t>
      </w:r>
      <w:proofErr w:type="spellStart"/>
      <w:r>
        <w:rPr>
          <w:rFonts w:ascii="Noto Sans" w:hAnsi="Noto Sans"/>
          <w:iCs/>
          <w:sz w:val="20"/>
          <w:szCs w:val="20"/>
        </w:rPr>
        <w:t>lūgšana</w:t>
      </w:r>
      <w:proofErr w:type="spellEnd"/>
      <w:r>
        <w:rPr>
          <w:rFonts w:ascii="Noto Sans" w:hAnsi="Noto Sans"/>
          <w:iCs/>
          <w:sz w:val="20"/>
          <w:szCs w:val="20"/>
        </w:rPr>
        <w:t xml:space="preserve"> </w:t>
      </w:r>
      <w:proofErr w:type="spellStart"/>
      <w:r>
        <w:rPr>
          <w:rFonts w:ascii="Noto Sans" w:hAnsi="Noto Sans"/>
          <w:iCs/>
          <w:sz w:val="20"/>
          <w:szCs w:val="20"/>
        </w:rPr>
        <w:t>ir</w:t>
      </w:r>
      <w:proofErr w:type="spellEnd"/>
      <w:r>
        <w:rPr>
          <w:rFonts w:ascii="Noto Sans" w:hAnsi="Noto Sans"/>
          <w:iCs/>
          <w:sz w:val="20"/>
          <w:szCs w:val="20"/>
        </w:rPr>
        <w:t xml:space="preserve"> </w:t>
      </w:r>
      <w:proofErr w:type="spellStart"/>
      <w:r>
        <w:rPr>
          <w:rFonts w:ascii="Noto Sans" w:hAnsi="Noto Sans"/>
          <w:iCs/>
          <w:sz w:val="20"/>
          <w:szCs w:val="20"/>
        </w:rPr>
        <w:t>atmodas</w:t>
      </w:r>
      <w:proofErr w:type="spellEnd"/>
      <w:r>
        <w:rPr>
          <w:rFonts w:ascii="Noto Sans" w:hAnsi="Noto Sans"/>
          <w:iCs/>
          <w:sz w:val="20"/>
          <w:szCs w:val="20"/>
        </w:rPr>
        <w:t xml:space="preserve"> </w:t>
      </w:r>
      <w:proofErr w:type="spellStart"/>
      <w:r>
        <w:rPr>
          <w:rFonts w:ascii="Noto Sans" w:hAnsi="Noto Sans"/>
          <w:iCs/>
          <w:sz w:val="20"/>
          <w:szCs w:val="20"/>
        </w:rPr>
        <w:t>šūpulis</w:t>
      </w:r>
      <w:proofErr w:type="spellEnd"/>
      <w:r>
        <w:rPr>
          <w:rFonts w:ascii="Noto Sans" w:hAnsi="Noto Sans"/>
          <w:iCs/>
          <w:sz w:val="20"/>
          <w:szCs w:val="20"/>
        </w:rPr>
        <w:t xml:space="preserve">! </w:t>
      </w:r>
    </w:p>
    <w:p w14:paraId="7FE685AC" w14:textId="77777777" w:rsidR="00C07000" w:rsidRPr="00681EC9" w:rsidRDefault="00C07000" w:rsidP="00C07000">
      <w:pPr>
        <w:pStyle w:val="NoSpacing"/>
        <w:jc w:val="both"/>
        <w:rPr>
          <w:rFonts w:ascii="Noto Sans" w:hAnsi="Noto Sans"/>
          <w:iCs/>
          <w:sz w:val="20"/>
          <w:szCs w:val="20"/>
        </w:rPr>
      </w:pPr>
      <w:proofErr w:type="spellStart"/>
      <w:r>
        <w:rPr>
          <w:rFonts w:ascii="Noto Sans" w:hAnsi="Noto Sans"/>
          <w:iCs/>
          <w:sz w:val="20"/>
          <w:szCs w:val="20"/>
        </w:rPr>
        <w:t>Mēs</w:t>
      </w:r>
      <w:proofErr w:type="spellEnd"/>
      <w:r>
        <w:rPr>
          <w:rFonts w:ascii="Noto Sans" w:hAnsi="Noto Sans"/>
          <w:iCs/>
          <w:sz w:val="20"/>
          <w:szCs w:val="20"/>
        </w:rPr>
        <w:t xml:space="preserve"> </w:t>
      </w:r>
      <w:proofErr w:type="spellStart"/>
      <w:r>
        <w:rPr>
          <w:rFonts w:ascii="Noto Sans" w:hAnsi="Noto Sans"/>
          <w:iCs/>
          <w:sz w:val="20"/>
          <w:szCs w:val="20"/>
        </w:rPr>
        <w:t>ticam</w:t>
      </w:r>
      <w:proofErr w:type="spellEnd"/>
      <w:r>
        <w:rPr>
          <w:rFonts w:ascii="Noto Sans" w:hAnsi="Noto Sans"/>
          <w:iCs/>
          <w:sz w:val="20"/>
          <w:szCs w:val="20"/>
        </w:rPr>
        <w:t xml:space="preserve">, ka </w:t>
      </w:r>
      <w:proofErr w:type="spellStart"/>
      <w:r>
        <w:rPr>
          <w:rFonts w:ascii="Noto Sans" w:hAnsi="Noto Sans"/>
          <w:iCs/>
          <w:sz w:val="20"/>
          <w:szCs w:val="20"/>
        </w:rPr>
        <w:t>tava</w:t>
      </w:r>
      <w:proofErr w:type="spellEnd"/>
      <w:r>
        <w:rPr>
          <w:rFonts w:ascii="Noto Sans" w:hAnsi="Noto Sans"/>
          <w:iCs/>
          <w:sz w:val="20"/>
          <w:szCs w:val="20"/>
        </w:rPr>
        <w:t xml:space="preserve"> </w:t>
      </w:r>
      <w:proofErr w:type="spellStart"/>
      <w:r>
        <w:rPr>
          <w:rFonts w:ascii="Noto Sans" w:hAnsi="Noto Sans"/>
          <w:iCs/>
          <w:sz w:val="20"/>
          <w:szCs w:val="20"/>
        </w:rPr>
        <w:t>dzīve</w:t>
      </w:r>
      <w:proofErr w:type="spellEnd"/>
      <w:r>
        <w:rPr>
          <w:rFonts w:ascii="Noto Sans" w:hAnsi="Noto Sans"/>
          <w:iCs/>
          <w:sz w:val="20"/>
          <w:szCs w:val="20"/>
        </w:rPr>
        <w:t xml:space="preserve"> un </w:t>
      </w:r>
      <w:proofErr w:type="spellStart"/>
      <w:r>
        <w:rPr>
          <w:rFonts w:ascii="Noto Sans" w:hAnsi="Noto Sans"/>
          <w:iCs/>
          <w:sz w:val="20"/>
          <w:szCs w:val="20"/>
        </w:rPr>
        <w:t>tavu</w:t>
      </w:r>
      <w:proofErr w:type="spellEnd"/>
      <w:r>
        <w:rPr>
          <w:rFonts w:ascii="Noto Sans" w:hAnsi="Noto Sans"/>
          <w:iCs/>
          <w:sz w:val="20"/>
          <w:szCs w:val="20"/>
        </w:rPr>
        <w:t xml:space="preserve"> </w:t>
      </w:r>
      <w:proofErr w:type="spellStart"/>
      <w:r>
        <w:rPr>
          <w:rFonts w:ascii="Noto Sans" w:hAnsi="Noto Sans"/>
          <w:iCs/>
          <w:sz w:val="20"/>
          <w:szCs w:val="20"/>
        </w:rPr>
        <w:t>līdzcilvēku</w:t>
      </w:r>
      <w:proofErr w:type="spellEnd"/>
      <w:r>
        <w:rPr>
          <w:rFonts w:ascii="Noto Sans" w:hAnsi="Noto Sans"/>
          <w:iCs/>
          <w:sz w:val="20"/>
          <w:szCs w:val="20"/>
        </w:rPr>
        <w:t xml:space="preserve"> </w:t>
      </w:r>
      <w:proofErr w:type="spellStart"/>
      <w:r>
        <w:rPr>
          <w:rFonts w:ascii="Noto Sans" w:hAnsi="Noto Sans"/>
          <w:iCs/>
          <w:sz w:val="20"/>
          <w:szCs w:val="20"/>
        </w:rPr>
        <w:t>dzīves</w:t>
      </w:r>
      <w:proofErr w:type="spellEnd"/>
      <w:r>
        <w:rPr>
          <w:rFonts w:ascii="Noto Sans" w:hAnsi="Noto Sans"/>
          <w:iCs/>
          <w:sz w:val="20"/>
          <w:szCs w:val="20"/>
        </w:rPr>
        <w:t xml:space="preserve">, par </w:t>
      </w:r>
      <w:proofErr w:type="spellStart"/>
      <w:r>
        <w:rPr>
          <w:rFonts w:ascii="Noto Sans" w:hAnsi="Noto Sans"/>
          <w:iCs/>
          <w:sz w:val="20"/>
          <w:szCs w:val="20"/>
        </w:rPr>
        <w:t>kurām</w:t>
      </w:r>
      <w:proofErr w:type="spellEnd"/>
      <w:r>
        <w:rPr>
          <w:rFonts w:ascii="Noto Sans" w:hAnsi="Noto Sans"/>
          <w:iCs/>
          <w:sz w:val="20"/>
          <w:szCs w:val="20"/>
        </w:rPr>
        <w:t xml:space="preserve"> </w:t>
      </w:r>
      <w:proofErr w:type="spellStart"/>
      <w:r>
        <w:rPr>
          <w:rFonts w:ascii="Noto Sans" w:hAnsi="Noto Sans"/>
          <w:iCs/>
          <w:sz w:val="20"/>
          <w:szCs w:val="20"/>
        </w:rPr>
        <w:t>tu</w:t>
      </w:r>
      <w:proofErr w:type="spellEnd"/>
      <w:r>
        <w:rPr>
          <w:rFonts w:ascii="Noto Sans" w:hAnsi="Noto Sans"/>
          <w:iCs/>
          <w:sz w:val="20"/>
          <w:szCs w:val="20"/>
        </w:rPr>
        <w:t xml:space="preserve"> </w:t>
      </w:r>
      <w:proofErr w:type="spellStart"/>
      <w:r>
        <w:rPr>
          <w:rFonts w:ascii="Noto Sans" w:hAnsi="Noto Sans"/>
          <w:iCs/>
          <w:sz w:val="20"/>
          <w:szCs w:val="20"/>
        </w:rPr>
        <w:t>lūgsi</w:t>
      </w:r>
      <w:proofErr w:type="spellEnd"/>
      <w:r>
        <w:rPr>
          <w:rFonts w:ascii="Noto Sans" w:hAnsi="Noto Sans"/>
          <w:iCs/>
          <w:sz w:val="20"/>
          <w:szCs w:val="20"/>
        </w:rPr>
        <w:t xml:space="preserve">, </w:t>
      </w:r>
      <w:proofErr w:type="spellStart"/>
      <w:r>
        <w:rPr>
          <w:rFonts w:ascii="Noto Sans" w:hAnsi="Noto Sans"/>
          <w:iCs/>
          <w:sz w:val="20"/>
          <w:szCs w:val="20"/>
        </w:rPr>
        <w:t>mainīsies</w:t>
      </w:r>
      <w:proofErr w:type="spellEnd"/>
      <w:r>
        <w:rPr>
          <w:rFonts w:ascii="Noto Sans" w:hAnsi="Noto Sans"/>
          <w:iCs/>
          <w:sz w:val="20"/>
          <w:szCs w:val="20"/>
        </w:rPr>
        <w:t xml:space="preserve">, </w:t>
      </w:r>
      <w:proofErr w:type="spellStart"/>
      <w:r>
        <w:rPr>
          <w:rFonts w:ascii="Noto Sans" w:hAnsi="Noto Sans"/>
          <w:iCs/>
          <w:sz w:val="20"/>
          <w:szCs w:val="20"/>
        </w:rPr>
        <w:t>tev</w:t>
      </w:r>
      <w:proofErr w:type="spellEnd"/>
      <w:r>
        <w:rPr>
          <w:rFonts w:ascii="Noto Sans" w:hAnsi="Noto Sans"/>
          <w:iCs/>
          <w:sz w:val="20"/>
          <w:szCs w:val="20"/>
        </w:rPr>
        <w:t xml:space="preserve"> </w:t>
      </w:r>
      <w:proofErr w:type="spellStart"/>
      <w:r>
        <w:rPr>
          <w:rFonts w:ascii="Noto Sans" w:hAnsi="Noto Sans"/>
          <w:iCs/>
          <w:sz w:val="20"/>
          <w:szCs w:val="20"/>
        </w:rPr>
        <w:t>pievienojoties</w:t>
      </w:r>
      <w:proofErr w:type="spellEnd"/>
      <w:r>
        <w:rPr>
          <w:rFonts w:ascii="Noto Sans" w:hAnsi="Noto Sans"/>
          <w:iCs/>
          <w:sz w:val="20"/>
          <w:szCs w:val="20"/>
        </w:rPr>
        <w:t xml:space="preserve"> </w:t>
      </w:r>
      <w:proofErr w:type="spellStart"/>
      <w:r>
        <w:rPr>
          <w:rFonts w:ascii="Noto Sans" w:hAnsi="Noto Sans"/>
          <w:iCs/>
          <w:sz w:val="20"/>
          <w:szCs w:val="20"/>
        </w:rPr>
        <w:t>citiem</w:t>
      </w:r>
      <w:proofErr w:type="spellEnd"/>
      <w:r>
        <w:rPr>
          <w:rFonts w:ascii="Noto Sans" w:hAnsi="Noto Sans"/>
          <w:iCs/>
          <w:sz w:val="20"/>
          <w:szCs w:val="20"/>
        </w:rPr>
        <w:t xml:space="preserve"> </w:t>
      </w:r>
      <w:proofErr w:type="spellStart"/>
      <w:r>
        <w:rPr>
          <w:rFonts w:ascii="Noto Sans" w:hAnsi="Noto Sans"/>
          <w:iCs/>
          <w:sz w:val="20"/>
          <w:szCs w:val="20"/>
        </w:rPr>
        <w:t>draudzes</w:t>
      </w:r>
      <w:proofErr w:type="spellEnd"/>
      <w:r>
        <w:rPr>
          <w:rFonts w:ascii="Noto Sans" w:hAnsi="Noto Sans"/>
          <w:iCs/>
          <w:sz w:val="20"/>
          <w:szCs w:val="20"/>
        </w:rPr>
        <w:t xml:space="preserve"> </w:t>
      </w:r>
      <w:proofErr w:type="spellStart"/>
      <w:r>
        <w:rPr>
          <w:rFonts w:ascii="Noto Sans" w:hAnsi="Noto Sans"/>
          <w:iCs/>
          <w:sz w:val="20"/>
          <w:szCs w:val="20"/>
        </w:rPr>
        <w:t>locekļiem</w:t>
      </w:r>
      <w:proofErr w:type="spellEnd"/>
      <w:r>
        <w:rPr>
          <w:rFonts w:ascii="Noto Sans" w:hAnsi="Noto Sans"/>
          <w:iCs/>
          <w:sz w:val="20"/>
          <w:szCs w:val="20"/>
        </w:rPr>
        <w:t xml:space="preserve"> </w:t>
      </w:r>
      <w:proofErr w:type="spellStart"/>
      <w:r>
        <w:rPr>
          <w:rFonts w:ascii="Noto Sans" w:hAnsi="Noto Sans"/>
          <w:iCs/>
          <w:sz w:val="20"/>
          <w:szCs w:val="20"/>
        </w:rPr>
        <w:t>lūgšanās</w:t>
      </w:r>
      <w:proofErr w:type="spellEnd"/>
      <w:r>
        <w:rPr>
          <w:rFonts w:ascii="Noto Sans" w:hAnsi="Noto Sans"/>
          <w:iCs/>
          <w:sz w:val="20"/>
          <w:szCs w:val="20"/>
        </w:rPr>
        <w:t xml:space="preserve"> </w:t>
      </w:r>
      <w:proofErr w:type="spellStart"/>
      <w:r>
        <w:rPr>
          <w:rFonts w:ascii="Noto Sans" w:hAnsi="Noto Sans"/>
          <w:iCs/>
          <w:sz w:val="20"/>
          <w:szCs w:val="20"/>
        </w:rPr>
        <w:t>pēc</w:t>
      </w:r>
      <w:proofErr w:type="spellEnd"/>
      <w:r>
        <w:rPr>
          <w:rFonts w:ascii="Noto Sans" w:hAnsi="Noto Sans"/>
          <w:iCs/>
          <w:sz w:val="20"/>
          <w:szCs w:val="20"/>
        </w:rPr>
        <w:t xml:space="preserve"> </w:t>
      </w:r>
      <w:proofErr w:type="spellStart"/>
      <w:r>
        <w:rPr>
          <w:rFonts w:ascii="Noto Sans" w:hAnsi="Noto Sans"/>
          <w:iCs/>
          <w:sz w:val="20"/>
          <w:szCs w:val="20"/>
        </w:rPr>
        <w:t>Svētā</w:t>
      </w:r>
      <w:proofErr w:type="spellEnd"/>
      <w:r>
        <w:rPr>
          <w:rFonts w:ascii="Noto Sans" w:hAnsi="Noto Sans"/>
          <w:iCs/>
          <w:sz w:val="20"/>
          <w:szCs w:val="20"/>
        </w:rPr>
        <w:t xml:space="preserve"> </w:t>
      </w:r>
      <w:proofErr w:type="spellStart"/>
      <w:r>
        <w:rPr>
          <w:rFonts w:ascii="Noto Sans" w:hAnsi="Noto Sans"/>
          <w:iCs/>
          <w:sz w:val="20"/>
          <w:szCs w:val="20"/>
        </w:rPr>
        <w:t>Gara</w:t>
      </w:r>
      <w:proofErr w:type="spellEnd"/>
      <w:r>
        <w:rPr>
          <w:rFonts w:ascii="Noto Sans" w:hAnsi="Noto Sans"/>
          <w:iCs/>
          <w:sz w:val="20"/>
          <w:szCs w:val="20"/>
        </w:rPr>
        <w:t xml:space="preserve"> </w:t>
      </w:r>
      <w:proofErr w:type="spellStart"/>
      <w:r>
        <w:rPr>
          <w:rFonts w:ascii="Noto Sans" w:hAnsi="Noto Sans"/>
          <w:iCs/>
          <w:sz w:val="20"/>
          <w:szCs w:val="20"/>
        </w:rPr>
        <w:t>izliešanos</w:t>
      </w:r>
      <w:proofErr w:type="spellEnd"/>
      <w:r>
        <w:rPr>
          <w:rFonts w:ascii="Noto Sans" w:hAnsi="Noto Sans"/>
          <w:iCs/>
          <w:sz w:val="20"/>
          <w:szCs w:val="20"/>
        </w:rPr>
        <w:t xml:space="preserve">, kuru </w:t>
      </w:r>
      <w:proofErr w:type="spellStart"/>
      <w:r>
        <w:rPr>
          <w:rFonts w:ascii="Noto Sans" w:hAnsi="Noto Sans"/>
          <w:iCs/>
          <w:sz w:val="20"/>
          <w:szCs w:val="20"/>
        </w:rPr>
        <w:t>Tēvs</w:t>
      </w:r>
      <w:proofErr w:type="spellEnd"/>
      <w:r>
        <w:rPr>
          <w:rFonts w:ascii="Noto Sans" w:hAnsi="Noto Sans"/>
          <w:iCs/>
          <w:sz w:val="20"/>
          <w:szCs w:val="20"/>
        </w:rPr>
        <w:t xml:space="preserve"> </w:t>
      </w:r>
      <w:proofErr w:type="spellStart"/>
      <w:r>
        <w:rPr>
          <w:rFonts w:ascii="Noto Sans" w:hAnsi="Noto Sans"/>
          <w:iCs/>
          <w:sz w:val="20"/>
          <w:szCs w:val="20"/>
        </w:rPr>
        <w:t>ir</w:t>
      </w:r>
      <w:proofErr w:type="spellEnd"/>
      <w:r>
        <w:rPr>
          <w:rFonts w:ascii="Noto Sans" w:hAnsi="Noto Sans"/>
          <w:iCs/>
          <w:sz w:val="20"/>
          <w:szCs w:val="20"/>
        </w:rPr>
        <w:t xml:space="preserve"> </w:t>
      </w:r>
      <w:proofErr w:type="spellStart"/>
      <w:r>
        <w:rPr>
          <w:rFonts w:ascii="Noto Sans" w:hAnsi="Noto Sans"/>
          <w:iCs/>
          <w:sz w:val="20"/>
          <w:szCs w:val="20"/>
        </w:rPr>
        <w:t>apsolījis</w:t>
      </w:r>
      <w:proofErr w:type="spellEnd"/>
      <w:r>
        <w:rPr>
          <w:rFonts w:ascii="Noto Sans" w:hAnsi="Noto Sans"/>
          <w:iCs/>
          <w:sz w:val="20"/>
          <w:szCs w:val="20"/>
        </w:rPr>
        <w:t xml:space="preserve"> dot </w:t>
      </w:r>
      <w:proofErr w:type="spellStart"/>
      <w:r>
        <w:rPr>
          <w:rFonts w:ascii="Noto Sans" w:hAnsi="Noto Sans"/>
          <w:iCs/>
          <w:sz w:val="20"/>
          <w:szCs w:val="20"/>
        </w:rPr>
        <w:t>tiem</w:t>
      </w:r>
      <w:proofErr w:type="spellEnd"/>
      <w:r>
        <w:rPr>
          <w:rFonts w:ascii="Noto Sans" w:hAnsi="Noto Sans"/>
          <w:iCs/>
          <w:sz w:val="20"/>
          <w:szCs w:val="20"/>
        </w:rPr>
        <w:t xml:space="preserve">, </w:t>
      </w:r>
      <w:proofErr w:type="spellStart"/>
      <w:r>
        <w:rPr>
          <w:rFonts w:ascii="Noto Sans" w:hAnsi="Noto Sans"/>
          <w:iCs/>
          <w:sz w:val="20"/>
          <w:szCs w:val="20"/>
        </w:rPr>
        <w:t>kuri</w:t>
      </w:r>
      <w:proofErr w:type="spellEnd"/>
      <w:r>
        <w:rPr>
          <w:rFonts w:ascii="Noto Sans" w:hAnsi="Noto Sans"/>
          <w:iCs/>
          <w:sz w:val="20"/>
          <w:szCs w:val="20"/>
        </w:rPr>
        <w:t xml:space="preserve"> </w:t>
      </w:r>
      <w:proofErr w:type="spellStart"/>
      <w:r>
        <w:rPr>
          <w:rFonts w:ascii="Noto Sans" w:hAnsi="Noto Sans"/>
          <w:iCs/>
          <w:sz w:val="20"/>
          <w:szCs w:val="20"/>
        </w:rPr>
        <w:t>Viņam</w:t>
      </w:r>
      <w:proofErr w:type="spellEnd"/>
      <w:r>
        <w:rPr>
          <w:rFonts w:ascii="Noto Sans" w:hAnsi="Noto Sans"/>
          <w:iCs/>
          <w:sz w:val="20"/>
          <w:szCs w:val="20"/>
        </w:rPr>
        <w:t xml:space="preserve"> to </w:t>
      </w:r>
      <w:proofErr w:type="spellStart"/>
      <w:r>
        <w:rPr>
          <w:rFonts w:ascii="Noto Sans" w:hAnsi="Noto Sans"/>
          <w:iCs/>
          <w:sz w:val="20"/>
          <w:szCs w:val="20"/>
        </w:rPr>
        <w:t>lūdz</w:t>
      </w:r>
      <w:proofErr w:type="spellEnd"/>
      <w:r>
        <w:rPr>
          <w:rFonts w:ascii="Noto Sans" w:hAnsi="Noto Sans"/>
          <w:iCs/>
          <w:sz w:val="20"/>
          <w:szCs w:val="20"/>
        </w:rPr>
        <w:t xml:space="preserve">. </w:t>
      </w:r>
      <w:proofErr w:type="spellStart"/>
      <w:r>
        <w:rPr>
          <w:rFonts w:ascii="Noto Sans" w:hAnsi="Noto Sans"/>
          <w:iCs/>
          <w:sz w:val="20"/>
          <w:szCs w:val="20"/>
        </w:rPr>
        <w:t>Šeit</w:t>
      </w:r>
      <w:proofErr w:type="spellEnd"/>
      <w:r>
        <w:rPr>
          <w:rFonts w:ascii="Noto Sans" w:hAnsi="Noto Sans"/>
          <w:iCs/>
          <w:sz w:val="20"/>
          <w:szCs w:val="20"/>
        </w:rPr>
        <w:t xml:space="preserve"> </w:t>
      </w:r>
      <w:proofErr w:type="spellStart"/>
      <w:r>
        <w:rPr>
          <w:rFonts w:ascii="Noto Sans" w:hAnsi="Noto Sans"/>
          <w:iCs/>
          <w:sz w:val="20"/>
          <w:szCs w:val="20"/>
        </w:rPr>
        <w:t>ir</w:t>
      </w:r>
      <w:proofErr w:type="spellEnd"/>
      <w:r>
        <w:rPr>
          <w:rFonts w:ascii="Noto Sans" w:hAnsi="Noto Sans"/>
          <w:iCs/>
          <w:sz w:val="20"/>
          <w:szCs w:val="20"/>
        </w:rPr>
        <w:t xml:space="preserve"> </w:t>
      </w:r>
      <w:proofErr w:type="spellStart"/>
      <w:r>
        <w:rPr>
          <w:rFonts w:ascii="Noto Sans" w:hAnsi="Noto Sans"/>
          <w:iCs/>
          <w:sz w:val="20"/>
          <w:szCs w:val="20"/>
        </w:rPr>
        <w:t>tikai</w:t>
      </w:r>
      <w:proofErr w:type="spellEnd"/>
      <w:r>
        <w:rPr>
          <w:rFonts w:ascii="Noto Sans" w:hAnsi="Noto Sans"/>
          <w:iCs/>
          <w:sz w:val="20"/>
          <w:szCs w:val="20"/>
        </w:rPr>
        <w:t xml:space="preserve"> </w:t>
      </w:r>
      <w:proofErr w:type="spellStart"/>
      <w:r>
        <w:rPr>
          <w:rFonts w:ascii="Noto Sans" w:hAnsi="Noto Sans"/>
          <w:iCs/>
          <w:sz w:val="20"/>
          <w:szCs w:val="20"/>
        </w:rPr>
        <w:t>trīs</w:t>
      </w:r>
      <w:proofErr w:type="spellEnd"/>
      <w:r>
        <w:rPr>
          <w:rFonts w:ascii="Noto Sans" w:hAnsi="Noto Sans"/>
          <w:iCs/>
          <w:sz w:val="20"/>
          <w:szCs w:val="20"/>
        </w:rPr>
        <w:t xml:space="preserve"> </w:t>
      </w:r>
      <w:proofErr w:type="spellStart"/>
      <w:r>
        <w:rPr>
          <w:rFonts w:ascii="Noto Sans" w:hAnsi="Noto Sans"/>
          <w:iCs/>
          <w:sz w:val="20"/>
          <w:szCs w:val="20"/>
        </w:rPr>
        <w:t>atsauksmes</w:t>
      </w:r>
      <w:proofErr w:type="spellEnd"/>
      <w:r>
        <w:rPr>
          <w:rFonts w:ascii="Noto Sans" w:hAnsi="Noto Sans"/>
          <w:iCs/>
          <w:sz w:val="20"/>
          <w:szCs w:val="20"/>
        </w:rPr>
        <w:t xml:space="preserve"> no </w:t>
      </w:r>
      <w:proofErr w:type="spellStart"/>
      <w:r>
        <w:rPr>
          <w:rFonts w:ascii="Noto Sans" w:hAnsi="Noto Sans"/>
          <w:iCs/>
          <w:sz w:val="20"/>
          <w:szCs w:val="20"/>
        </w:rPr>
        <w:t>tiem</w:t>
      </w:r>
      <w:proofErr w:type="spellEnd"/>
      <w:r>
        <w:rPr>
          <w:rFonts w:ascii="Noto Sans" w:hAnsi="Noto Sans"/>
          <w:iCs/>
          <w:sz w:val="20"/>
          <w:szCs w:val="20"/>
        </w:rPr>
        <w:t xml:space="preserve">, </w:t>
      </w:r>
      <w:proofErr w:type="spellStart"/>
      <w:r>
        <w:rPr>
          <w:rFonts w:ascii="Noto Sans" w:hAnsi="Noto Sans"/>
          <w:iCs/>
          <w:sz w:val="20"/>
          <w:szCs w:val="20"/>
        </w:rPr>
        <w:t>kuri</w:t>
      </w:r>
      <w:proofErr w:type="spellEnd"/>
      <w:r>
        <w:rPr>
          <w:rFonts w:ascii="Noto Sans" w:hAnsi="Noto Sans"/>
          <w:iCs/>
          <w:sz w:val="20"/>
          <w:szCs w:val="20"/>
        </w:rPr>
        <w:t xml:space="preserve"> </w:t>
      </w:r>
      <w:proofErr w:type="spellStart"/>
      <w:r>
        <w:rPr>
          <w:rFonts w:ascii="Noto Sans" w:hAnsi="Noto Sans"/>
          <w:iCs/>
          <w:sz w:val="20"/>
          <w:szCs w:val="20"/>
        </w:rPr>
        <w:t>piedalījās</w:t>
      </w:r>
      <w:proofErr w:type="spellEnd"/>
      <w:r>
        <w:rPr>
          <w:rFonts w:ascii="Noto Sans" w:hAnsi="Noto Sans"/>
          <w:iCs/>
          <w:sz w:val="20"/>
          <w:szCs w:val="20"/>
        </w:rPr>
        <w:t xml:space="preserve"> </w:t>
      </w:r>
      <w:proofErr w:type="spellStart"/>
      <w:r>
        <w:rPr>
          <w:rFonts w:ascii="Noto Sans" w:hAnsi="Noto Sans"/>
          <w:iCs/>
          <w:sz w:val="20"/>
          <w:szCs w:val="20"/>
        </w:rPr>
        <w:t>pagājušā</w:t>
      </w:r>
      <w:proofErr w:type="spellEnd"/>
      <w:r>
        <w:rPr>
          <w:rFonts w:ascii="Noto Sans" w:hAnsi="Noto Sans"/>
          <w:iCs/>
          <w:sz w:val="20"/>
          <w:szCs w:val="20"/>
        </w:rPr>
        <w:t xml:space="preserve"> </w:t>
      </w:r>
      <w:proofErr w:type="spellStart"/>
      <w:r>
        <w:rPr>
          <w:rFonts w:ascii="Noto Sans" w:hAnsi="Noto Sans"/>
          <w:iCs/>
          <w:sz w:val="20"/>
          <w:szCs w:val="20"/>
        </w:rPr>
        <w:t>gada</w:t>
      </w:r>
      <w:proofErr w:type="spellEnd"/>
      <w:r>
        <w:rPr>
          <w:rFonts w:ascii="Noto Sans" w:hAnsi="Noto Sans"/>
          <w:iCs/>
          <w:sz w:val="20"/>
          <w:szCs w:val="20"/>
        </w:rPr>
        <w:t xml:space="preserve"> 10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dienās</w:t>
      </w:r>
      <w:proofErr w:type="spellEnd"/>
      <w:r>
        <w:rPr>
          <w:rFonts w:ascii="Noto Sans" w:hAnsi="Noto Sans"/>
          <w:iCs/>
          <w:sz w:val="20"/>
          <w:szCs w:val="20"/>
        </w:rPr>
        <w:t>:</w:t>
      </w:r>
    </w:p>
    <w:p w14:paraId="0FB5CB44" w14:textId="4C43B2C3" w:rsidR="00C07000" w:rsidRDefault="00C07000" w:rsidP="00BF3491">
      <w:pPr>
        <w:pStyle w:val="NoSpacing"/>
        <w:spacing w:after="0"/>
        <w:rPr>
          <w:rFonts w:ascii="Noto Sans" w:hAnsi="Noto Sans"/>
          <w:iCs/>
          <w:color w:val="auto"/>
          <w:sz w:val="20"/>
          <w:szCs w:val="20"/>
        </w:rPr>
      </w:pPr>
    </w:p>
    <w:p w14:paraId="46C36716" w14:textId="77777777" w:rsidR="0001278C" w:rsidRPr="007570BC" w:rsidRDefault="0001278C" w:rsidP="0001278C">
      <w:pPr>
        <w:pStyle w:val="NoSpacing"/>
        <w:jc w:val="both"/>
        <w:rPr>
          <w:rFonts w:ascii="Noto Sans" w:hAnsi="Noto Sans"/>
          <w:b/>
          <w:iCs/>
          <w:sz w:val="20"/>
          <w:szCs w:val="20"/>
        </w:rPr>
      </w:pPr>
      <w:r w:rsidRPr="007570BC">
        <w:rPr>
          <w:rFonts w:ascii="Noto Sans" w:hAnsi="Noto Sans"/>
          <w:b/>
          <w:iCs/>
          <w:sz w:val="20"/>
          <w:szCs w:val="20"/>
        </w:rPr>
        <w:t xml:space="preserve">N.K. </w:t>
      </w:r>
      <w:r>
        <w:rPr>
          <w:rFonts w:ascii="Noto Sans" w:hAnsi="Noto Sans"/>
          <w:b/>
          <w:iCs/>
          <w:sz w:val="20"/>
          <w:szCs w:val="20"/>
        </w:rPr>
        <w:t>no</w:t>
      </w:r>
      <w:r w:rsidRPr="007570BC">
        <w:rPr>
          <w:rFonts w:ascii="Noto Sans" w:hAnsi="Noto Sans"/>
          <w:b/>
          <w:iCs/>
          <w:sz w:val="20"/>
          <w:szCs w:val="20"/>
        </w:rPr>
        <w:t xml:space="preserve"> </w:t>
      </w:r>
      <w:proofErr w:type="spellStart"/>
      <w:r w:rsidRPr="007570BC">
        <w:rPr>
          <w:rFonts w:ascii="Noto Sans" w:hAnsi="Noto Sans"/>
          <w:b/>
          <w:iCs/>
          <w:sz w:val="20"/>
          <w:szCs w:val="20"/>
        </w:rPr>
        <w:t>Zambi</w:t>
      </w:r>
      <w:r>
        <w:rPr>
          <w:rFonts w:ascii="Noto Sans" w:hAnsi="Noto Sans"/>
          <w:b/>
          <w:iCs/>
          <w:sz w:val="20"/>
          <w:szCs w:val="20"/>
        </w:rPr>
        <w:t>jas</w:t>
      </w:r>
      <w:proofErr w:type="spellEnd"/>
      <w:r w:rsidRPr="007570BC">
        <w:rPr>
          <w:rFonts w:ascii="Noto Sans" w:hAnsi="Noto Sans"/>
          <w:b/>
          <w:iCs/>
          <w:sz w:val="20"/>
          <w:szCs w:val="20"/>
        </w:rPr>
        <w:t>:</w:t>
      </w:r>
    </w:p>
    <w:p w14:paraId="51568A76" w14:textId="77777777" w:rsidR="0001278C" w:rsidRDefault="0001278C" w:rsidP="0001278C">
      <w:pPr>
        <w:pStyle w:val="NoSpacing"/>
        <w:jc w:val="both"/>
        <w:rPr>
          <w:rFonts w:ascii="Noto Sans" w:hAnsi="Noto Sans"/>
          <w:iCs/>
          <w:sz w:val="20"/>
          <w:szCs w:val="20"/>
        </w:rPr>
      </w:pPr>
      <w:proofErr w:type="spellStart"/>
      <w:r>
        <w:rPr>
          <w:rFonts w:ascii="Noto Sans" w:hAnsi="Noto Sans"/>
          <w:iCs/>
          <w:sz w:val="20"/>
          <w:szCs w:val="20"/>
        </w:rPr>
        <w:t>Trešajā</w:t>
      </w:r>
      <w:proofErr w:type="spellEnd"/>
      <w:r>
        <w:rPr>
          <w:rFonts w:ascii="Noto Sans" w:hAnsi="Noto Sans"/>
          <w:iCs/>
          <w:sz w:val="20"/>
          <w:szCs w:val="20"/>
        </w:rPr>
        <w:t xml:space="preserve"> 10 </w:t>
      </w:r>
      <w:proofErr w:type="spellStart"/>
      <w:r>
        <w:rPr>
          <w:rFonts w:ascii="Noto Sans" w:hAnsi="Noto Sans"/>
          <w:iCs/>
          <w:sz w:val="20"/>
          <w:szCs w:val="20"/>
        </w:rPr>
        <w:t>Lūgšanu</w:t>
      </w:r>
      <w:proofErr w:type="spellEnd"/>
      <w:r w:rsidRPr="00487C1A">
        <w:rPr>
          <w:rFonts w:ascii="Noto Sans" w:hAnsi="Noto Sans"/>
          <w:iCs/>
          <w:sz w:val="20"/>
          <w:szCs w:val="20"/>
        </w:rPr>
        <w:t xml:space="preserve"> </w:t>
      </w:r>
      <w:proofErr w:type="spellStart"/>
      <w:r w:rsidRPr="00487C1A">
        <w:rPr>
          <w:rFonts w:ascii="Noto Sans" w:hAnsi="Noto Sans"/>
          <w:iCs/>
          <w:sz w:val="20"/>
          <w:szCs w:val="20"/>
        </w:rPr>
        <w:t>dienā</w:t>
      </w:r>
      <w:proofErr w:type="spellEnd"/>
      <w:r w:rsidRPr="00487C1A">
        <w:rPr>
          <w:rFonts w:ascii="Noto Sans" w:hAnsi="Noto Sans"/>
          <w:iCs/>
          <w:sz w:val="20"/>
          <w:szCs w:val="20"/>
        </w:rPr>
        <w:t xml:space="preserve"> </w:t>
      </w:r>
      <w:proofErr w:type="spellStart"/>
      <w:r>
        <w:rPr>
          <w:rFonts w:ascii="Noto Sans" w:hAnsi="Noto Sans"/>
          <w:iCs/>
          <w:sz w:val="20"/>
          <w:szCs w:val="20"/>
        </w:rPr>
        <w:t>mani</w:t>
      </w:r>
      <w:proofErr w:type="spellEnd"/>
      <w:r>
        <w:rPr>
          <w:rFonts w:ascii="Noto Sans" w:hAnsi="Noto Sans"/>
          <w:iCs/>
          <w:sz w:val="20"/>
          <w:szCs w:val="20"/>
        </w:rPr>
        <w:t xml:space="preserve"> </w:t>
      </w:r>
      <w:proofErr w:type="spellStart"/>
      <w:r>
        <w:rPr>
          <w:rFonts w:ascii="Noto Sans" w:hAnsi="Noto Sans"/>
          <w:iCs/>
          <w:sz w:val="20"/>
          <w:szCs w:val="20"/>
        </w:rPr>
        <w:t>palūdza</w:t>
      </w:r>
      <w:proofErr w:type="spellEnd"/>
      <w:r>
        <w:rPr>
          <w:rFonts w:ascii="Noto Sans" w:hAnsi="Noto Sans"/>
          <w:iCs/>
          <w:sz w:val="20"/>
          <w:szCs w:val="20"/>
        </w:rPr>
        <w:t xml:space="preserve"> </w:t>
      </w:r>
      <w:proofErr w:type="spellStart"/>
      <w:r>
        <w:rPr>
          <w:rFonts w:ascii="Noto Sans" w:hAnsi="Noto Sans"/>
          <w:iCs/>
          <w:sz w:val="20"/>
          <w:szCs w:val="20"/>
        </w:rPr>
        <w:t>iziet</w:t>
      </w:r>
      <w:proofErr w:type="spellEnd"/>
      <w:r>
        <w:rPr>
          <w:rFonts w:ascii="Noto Sans" w:hAnsi="Noto Sans"/>
          <w:iCs/>
          <w:sz w:val="20"/>
          <w:szCs w:val="20"/>
        </w:rPr>
        <w:t xml:space="preserve"> </w:t>
      </w:r>
      <w:proofErr w:type="spellStart"/>
      <w:r>
        <w:rPr>
          <w:rFonts w:ascii="Noto Sans" w:hAnsi="Noto Sans"/>
          <w:iCs/>
          <w:sz w:val="20"/>
          <w:szCs w:val="20"/>
        </w:rPr>
        <w:t>draudzes</w:t>
      </w:r>
      <w:proofErr w:type="spellEnd"/>
      <w:r>
        <w:rPr>
          <w:rFonts w:ascii="Noto Sans" w:hAnsi="Noto Sans"/>
          <w:iCs/>
          <w:sz w:val="20"/>
          <w:szCs w:val="20"/>
        </w:rPr>
        <w:t xml:space="preserve"> </w:t>
      </w:r>
      <w:proofErr w:type="spellStart"/>
      <w:r>
        <w:rPr>
          <w:rFonts w:ascii="Noto Sans" w:hAnsi="Noto Sans"/>
          <w:iCs/>
          <w:sz w:val="20"/>
          <w:szCs w:val="20"/>
        </w:rPr>
        <w:t>priekšā</w:t>
      </w:r>
      <w:proofErr w:type="spellEnd"/>
      <w:r>
        <w:rPr>
          <w:rFonts w:ascii="Noto Sans" w:hAnsi="Noto Sans"/>
          <w:iCs/>
          <w:sz w:val="20"/>
          <w:szCs w:val="20"/>
        </w:rPr>
        <w:t xml:space="preserve"> un </w:t>
      </w:r>
      <w:proofErr w:type="spellStart"/>
      <w:r>
        <w:rPr>
          <w:rFonts w:ascii="Noto Sans" w:hAnsi="Noto Sans"/>
          <w:iCs/>
          <w:sz w:val="20"/>
          <w:szCs w:val="20"/>
        </w:rPr>
        <w:t>lūgt</w:t>
      </w:r>
      <w:proofErr w:type="spellEnd"/>
      <w:r>
        <w:rPr>
          <w:rFonts w:ascii="Noto Sans" w:hAnsi="Noto Sans"/>
          <w:iCs/>
          <w:sz w:val="20"/>
          <w:szCs w:val="20"/>
        </w:rPr>
        <w:t xml:space="preserve"> </w:t>
      </w:r>
      <w:proofErr w:type="spellStart"/>
      <w:r>
        <w:rPr>
          <w:rFonts w:ascii="Noto Sans" w:hAnsi="Noto Sans"/>
          <w:iCs/>
          <w:sz w:val="20"/>
          <w:szCs w:val="20"/>
        </w:rPr>
        <w:t>Dievu</w:t>
      </w:r>
      <w:proofErr w:type="spellEnd"/>
      <w:r>
        <w:rPr>
          <w:rFonts w:ascii="Noto Sans" w:hAnsi="Noto Sans"/>
          <w:iCs/>
          <w:sz w:val="20"/>
          <w:szCs w:val="20"/>
        </w:rPr>
        <w:t xml:space="preserve"> par </w:t>
      </w:r>
      <w:proofErr w:type="spellStart"/>
      <w:r>
        <w:rPr>
          <w:rFonts w:ascii="Noto Sans" w:hAnsi="Noto Sans"/>
          <w:iCs/>
          <w:sz w:val="20"/>
          <w:szCs w:val="20"/>
        </w:rPr>
        <w:t>dievišķu</w:t>
      </w:r>
      <w:proofErr w:type="spellEnd"/>
      <w:r>
        <w:rPr>
          <w:rFonts w:ascii="Noto Sans" w:hAnsi="Noto Sans"/>
          <w:iCs/>
          <w:sz w:val="20"/>
          <w:szCs w:val="20"/>
        </w:rPr>
        <w:t xml:space="preserve"> </w:t>
      </w:r>
      <w:proofErr w:type="spellStart"/>
      <w:r>
        <w:rPr>
          <w:rFonts w:ascii="Noto Sans" w:hAnsi="Noto Sans"/>
          <w:iCs/>
          <w:sz w:val="20"/>
          <w:szCs w:val="20"/>
        </w:rPr>
        <w:t>iejaukšanos</w:t>
      </w:r>
      <w:proofErr w:type="spellEnd"/>
      <w:r>
        <w:rPr>
          <w:rFonts w:ascii="Noto Sans" w:hAnsi="Noto Sans"/>
          <w:iCs/>
          <w:sz w:val="20"/>
          <w:szCs w:val="20"/>
        </w:rPr>
        <w:t xml:space="preserve">. “Ja </w:t>
      </w:r>
      <w:proofErr w:type="spellStart"/>
      <w:r>
        <w:rPr>
          <w:rFonts w:ascii="Noto Sans" w:hAnsi="Noto Sans"/>
          <w:iCs/>
          <w:sz w:val="20"/>
          <w:szCs w:val="20"/>
        </w:rPr>
        <w:t>kāds</w:t>
      </w:r>
      <w:proofErr w:type="spellEnd"/>
      <w:r>
        <w:rPr>
          <w:rFonts w:ascii="Noto Sans" w:hAnsi="Noto Sans"/>
          <w:iCs/>
          <w:sz w:val="20"/>
          <w:szCs w:val="20"/>
        </w:rPr>
        <w:t xml:space="preserve"> </w:t>
      </w:r>
      <w:proofErr w:type="spellStart"/>
      <w:r>
        <w:rPr>
          <w:rFonts w:ascii="Noto Sans" w:hAnsi="Noto Sans"/>
          <w:iCs/>
          <w:sz w:val="20"/>
          <w:szCs w:val="20"/>
        </w:rPr>
        <w:t>gatavojas</w:t>
      </w:r>
      <w:proofErr w:type="spellEnd"/>
      <w:r>
        <w:rPr>
          <w:rFonts w:ascii="Noto Sans" w:hAnsi="Noto Sans"/>
          <w:iCs/>
          <w:sz w:val="20"/>
          <w:szCs w:val="20"/>
        </w:rPr>
        <w:t xml:space="preserve"> </w:t>
      </w:r>
      <w:proofErr w:type="spellStart"/>
      <w:r>
        <w:rPr>
          <w:rFonts w:ascii="Noto Sans" w:hAnsi="Noto Sans"/>
          <w:iCs/>
          <w:sz w:val="20"/>
          <w:szCs w:val="20"/>
        </w:rPr>
        <w:t>izdarīt</w:t>
      </w:r>
      <w:proofErr w:type="spellEnd"/>
      <w:r>
        <w:rPr>
          <w:rFonts w:ascii="Noto Sans" w:hAnsi="Noto Sans"/>
          <w:iCs/>
          <w:sz w:val="20"/>
          <w:szCs w:val="20"/>
        </w:rPr>
        <w:t xml:space="preserve"> </w:t>
      </w:r>
      <w:proofErr w:type="spellStart"/>
      <w:r>
        <w:rPr>
          <w:rFonts w:ascii="Noto Sans" w:hAnsi="Noto Sans"/>
          <w:iCs/>
          <w:sz w:val="20"/>
          <w:szCs w:val="20"/>
        </w:rPr>
        <w:t>pašnāvību</w:t>
      </w:r>
      <w:proofErr w:type="spellEnd"/>
      <w:r>
        <w:rPr>
          <w:rFonts w:ascii="Noto Sans" w:hAnsi="Noto Sans"/>
          <w:iCs/>
          <w:sz w:val="20"/>
          <w:szCs w:val="20"/>
        </w:rPr>
        <w:t xml:space="preserve">”, es </w:t>
      </w:r>
      <w:proofErr w:type="spellStart"/>
      <w:r>
        <w:rPr>
          <w:rFonts w:ascii="Noto Sans" w:hAnsi="Noto Sans"/>
          <w:iCs/>
          <w:sz w:val="20"/>
          <w:szCs w:val="20"/>
        </w:rPr>
        <w:t>lūdzu</w:t>
      </w:r>
      <w:proofErr w:type="spellEnd"/>
      <w:r>
        <w:rPr>
          <w:rFonts w:ascii="Noto Sans" w:hAnsi="Noto Sans"/>
          <w:iCs/>
          <w:sz w:val="20"/>
          <w:szCs w:val="20"/>
        </w:rPr>
        <w:t>, “</w:t>
      </w:r>
      <w:proofErr w:type="spellStart"/>
      <w:r>
        <w:rPr>
          <w:rFonts w:ascii="Noto Sans" w:hAnsi="Noto Sans"/>
          <w:iCs/>
          <w:sz w:val="20"/>
          <w:szCs w:val="20"/>
        </w:rPr>
        <w:t>mīļais</w:t>
      </w:r>
      <w:proofErr w:type="spellEnd"/>
      <w:r>
        <w:rPr>
          <w:rFonts w:ascii="Noto Sans" w:hAnsi="Noto Sans"/>
          <w:iCs/>
          <w:sz w:val="20"/>
          <w:szCs w:val="20"/>
        </w:rPr>
        <w:t xml:space="preserve"> </w:t>
      </w:r>
      <w:proofErr w:type="spellStart"/>
      <w:r>
        <w:rPr>
          <w:rFonts w:ascii="Noto Sans" w:hAnsi="Noto Sans"/>
          <w:iCs/>
          <w:sz w:val="20"/>
          <w:szCs w:val="20"/>
        </w:rPr>
        <w:t>Tēvs</w:t>
      </w:r>
      <w:proofErr w:type="spellEnd"/>
      <w:r>
        <w:rPr>
          <w:rFonts w:ascii="Noto Sans" w:hAnsi="Noto Sans"/>
          <w:iCs/>
          <w:sz w:val="20"/>
          <w:szCs w:val="20"/>
        </w:rPr>
        <w:t xml:space="preserve">, </w:t>
      </w:r>
      <w:proofErr w:type="spellStart"/>
      <w:r>
        <w:rPr>
          <w:rFonts w:ascii="Noto Sans" w:hAnsi="Noto Sans"/>
          <w:iCs/>
          <w:sz w:val="20"/>
          <w:szCs w:val="20"/>
        </w:rPr>
        <w:t>lūdzu</w:t>
      </w:r>
      <w:proofErr w:type="spellEnd"/>
      <w:r>
        <w:rPr>
          <w:rFonts w:ascii="Noto Sans" w:hAnsi="Noto Sans"/>
          <w:iCs/>
          <w:sz w:val="20"/>
          <w:szCs w:val="20"/>
        </w:rPr>
        <w:t xml:space="preserve"> </w:t>
      </w:r>
      <w:proofErr w:type="spellStart"/>
      <w:r>
        <w:rPr>
          <w:rFonts w:ascii="Noto Sans" w:hAnsi="Noto Sans"/>
          <w:iCs/>
          <w:sz w:val="20"/>
          <w:szCs w:val="20"/>
        </w:rPr>
        <w:t>neļauj</w:t>
      </w:r>
      <w:proofErr w:type="spellEnd"/>
      <w:r>
        <w:rPr>
          <w:rFonts w:ascii="Noto Sans" w:hAnsi="Noto Sans"/>
          <w:iCs/>
          <w:sz w:val="20"/>
          <w:szCs w:val="20"/>
        </w:rPr>
        <w:t xml:space="preserve"> </w:t>
      </w:r>
      <w:proofErr w:type="spellStart"/>
      <w:r>
        <w:rPr>
          <w:rFonts w:ascii="Noto Sans" w:hAnsi="Noto Sans"/>
          <w:iCs/>
          <w:sz w:val="20"/>
          <w:szCs w:val="20"/>
        </w:rPr>
        <w:t>viņam</w:t>
      </w:r>
      <w:proofErr w:type="spellEnd"/>
      <w:r>
        <w:rPr>
          <w:rFonts w:ascii="Noto Sans" w:hAnsi="Noto Sans"/>
          <w:iCs/>
          <w:sz w:val="20"/>
          <w:szCs w:val="20"/>
        </w:rPr>
        <w:t xml:space="preserve"> </w:t>
      </w:r>
      <w:proofErr w:type="spellStart"/>
      <w:r>
        <w:rPr>
          <w:rFonts w:ascii="Noto Sans" w:hAnsi="Noto Sans"/>
          <w:iCs/>
          <w:sz w:val="20"/>
          <w:szCs w:val="20"/>
        </w:rPr>
        <w:t>gūt</w:t>
      </w:r>
      <w:proofErr w:type="spellEnd"/>
      <w:r>
        <w:rPr>
          <w:rFonts w:ascii="Noto Sans" w:hAnsi="Noto Sans"/>
          <w:iCs/>
          <w:sz w:val="20"/>
          <w:szCs w:val="20"/>
        </w:rPr>
        <w:t xml:space="preserve"> </w:t>
      </w:r>
      <w:proofErr w:type="spellStart"/>
      <w:r>
        <w:rPr>
          <w:rFonts w:ascii="Noto Sans" w:hAnsi="Noto Sans"/>
          <w:iCs/>
          <w:sz w:val="20"/>
          <w:szCs w:val="20"/>
        </w:rPr>
        <w:t>panākumus</w:t>
      </w:r>
      <w:proofErr w:type="spellEnd"/>
      <w:r>
        <w:rPr>
          <w:rFonts w:ascii="Noto Sans" w:hAnsi="Noto Sans"/>
          <w:iCs/>
          <w:sz w:val="20"/>
          <w:szCs w:val="20"/>
        </w:rPr>
        <w:t xml:space="preserve">. </w:t>
      </w:r>
      <w:proofErr w:type="spellStart"/>
      <w:r>
        <w:rPr>
          <w:rFonts w:ascii="Noto Sans" w:hAnsi="Noto Sans"/>
          <w:iCs/>
          <w:sz w:val="20"/>
          <w:szCs w:val="20"/>
        </w:rPr>
        <w:t>Lūdzu</w:t>
      </w:r>
      <w:proofErr w:type="spellEnd"/>
      <w:r>
        <w:rPr>
          <w:rFonts w:ascii="Noto Sans" w:hAnsi="Noto Sans"/>
          <w:iCs/>
          <w:sz w:val="20"/>
          <w:szCs w:val="20"/>
        </w:rPr>
        <w:t xml:space="preserve"> </w:t>
      </w:r>
      <w:proofErr w:type="spellStart"/>
      <w:r>
        <w:rPr>
          <w:rFonts w:ascii="Noto Sans" w:hAnsi="Noto Sans"/>
          <w:iCs/>
          <w:sz w:val="20"/>
          <w:szCs w:val="20"/>
        </w:rPr>
        <w:t>iejaucies</w:t>
      </w:r>
      <w:proofErr w:type="spellEnd"/>
      <w:r>
        <w:rPr>
          <w:rFonts w:ascii="Noto Sans" w:hAnsi="Noto Sans"/>
          <w:iCs/>
          <w:sz w:val="20"/>
          <w:szCs w:val="20"/>
        </w:rPr>
        <w:t xml:space="preserve">.” </w:t>
      </w:r>
      <w:proofErr w:type="spellStart"/>
      <w:r>
        <w:rPr>
          <w:rFonts w:ascii="Noto Sans" w:hAnsi="Noto Sans"/>
          <w:iCs/>
          <w:sz w:val="20"/>
          <w:szCs w:val="20"/>
        </w:rPr>
        <w:t>Nākamajā</w:t>
      </w:r>
      <w:proofErr w:type="spellEnd"/>
      <w:r>
        <w:rPr>
          <w:rFonts w:ascii="Noto Sans" w:hAnsi="Noto Sans"/>
          <w:iCs/>
          <w:sz w:val="20"/>
          <w:szCs w:val="20"/>
        </w:rPr>
        <w:t xml:space="preserve"> </w:t>
      </w:r>
      <w:proofErr w:type="spellStart"/>
      <w:r>
        <w:rPr>
          <w:rFonts w:ascii="Noto Sans" w:hAnsi="Noto Sans"/>
          <w:iCs/>
          <w:sz w:val="20"/>
          <w:szCs w:val="20"/>
        </w:rPr>
        <w:t>dienā</w:t>
      </w:r>
      <w:proofErr w:type="spellEnd"/>
      <w:r>
        <w:rPr>
          <w:rFonts w:ascii="Noto Sans" w:hAnsi="Noto Sans"/>
          <w:iCs/>
          <w:sz w:val="20"/>
          <w:szCs w:val="20"/>
        </w:rPr>
        <w:t xml:space="preserve"> </w:t>
      </w:r>
      <w:proofErr w:type="spellStart"/>
      <w:r>
        <w:rPr>
          <w:rFonts w:ascii="Noto Sans" w:hAnsi="Noto Sans"/>
          <w:iCs/>
          <w:sz w:val="20"/>
          <w:szCs w:val="20"/>
        </w:rPr>
        <w:t>biju</w:t>
      </w:r>
      <w:proofErr w:type="spellEnd"/>
      <w:r>
        <w:rPr>
          <w:rFonts w:ascii="Noto Sans" w:hAnsi="Noto Sans"/>
          <w:iCs/>
          <w:sz w:val="20"/>
          <w:szCs w:val="20"/>
        </w:rPr>
        <w:t xml:space="preserve"> </w:t>
      </w:r>
      <w:proofErr w:type="spellStart"/>
      <w:r>
        <w:rPr>
          <w:rFonts w:ascii="Noto Sans" w:hAnsi="Noto Sans"/>
          <w:iCs/>
          <w:sz w:val="20"/>
          <w:szCs w:val="20"/>
        </w:rPr>
        <w:t>satriekts</w:t>
      </w:r>
      <w:proofErr w:type="spellEnd"/>
      <w:r>
        <w:rPr>
          <w:rFonts w:ascii="Noto Sans" w:hAnsi="Noto Sans"/>
          <w:iCs/>
          <w:sz w:val="20"/>
          <w:szCs w:val="20"/>
        </w:rPr>
        <w:t xml:space="preserve">, </w:t>
      </w:r>
      <w:proofErr w:type="spellStart"/>
      <w:r>
        <w:rPr>
          <w:rFonts w:ascii="Noto Sans" w:hAnsi="Noto Sans"/>
          <w:iCs/>
          <w:sz w:val="20"/>
          <w:szCs w:val="20"/>
        </w:rPr>
        <w:t>uzzinot</w:t>
      </w:r>
      <w:proofErr w:type="spellEnd"/>
      <w:r>
        <w:rPr>
          <w:rFonts w:ascii="Noto Sans" w:hAnsi="Noto Sans"/>
          <w:iCs/>
          <w:sz w:val="20"/>
          <w:szCs w:val="20"/>
        </w:rPr>
        <w:t xml:space="preserve">, ka mana </w:t>
      </w:r>
      <w:proofErr w:type="spellStart"/>
      <w:r>
        <w:rPr>
          <w:rFonts w:ascii="Noto Sans" w:hAnsi="Noto Sans"/>
          <w:iCs/>
          <w:sz w:val="20"/>
          <w:szCs w:val="20"/>
        </w:rPr>
        <w:t>tante</w:t>
      </w:r>
      <w:proofErr w:type="spellEnd"/>
      <w:r>
        <w:rPr>
          <w:rFonts w:ascii="Noto Sans" w:hAnsi="Noto Sans"/>
          <w:iCs/>
          <w:sz w:val="20"/>
          <w:szCs w:val="20"/>
        </w:rPr>
        <w:t xml:space="preserve"> </w:t>
      </w:r>
      <w:proofErr w:type="spellStart"/>
      <w:r>
        <w:rPr>
          <w:rFonts w:ascii="Noto Sans" w:hAnsi="Noto Sans"/>
          <w:iCs/>
          <w:sz w:val="20"/>
          <w:szCs w:val="20"/>
        </w:rPr>
        <w:t>ir</w:t>
      </w:r>
      <w:proofErr w:type="spellEnd"/>
      <w:r>
        <w:rPr>
          <w:rFonts w:ascii="Noto Sans" w:hAnsi="Noto Sans"/>
          <w:iCs/>
          <w:sz w:val="20"/>
          <w:szCs w:val="20"/>
        </w:rPr>
        <w:t xml:space="preserve"> </w:t>
      </w:r>
      <w:proofErr w:type="spellStart"/>
      <w:r>
        <w:rPr>
          <w:rFonts w:ascii="Noto Sans" w:hAnsi="Noto Sans"/>
          <w:iCs/>
          <w:sz w:val="20"/>
          <w:szCs w:val="20"/>
        </w:rPr>
        <w:t>mēģinājusi</w:t>
      </w:r>
      <w:proofErr w:type="spellEnd"/>
      <w:r>
        <w:rPr>
          <w:rFonts w:ascii="Noto Sans" w:hAnsi="Noto Sans"/>
          <w:iCs/>
          <w:sz w:val="20"/>
          <w:szCs w:val="20"/>
        </w:rPr>
        <w:t xml:space="preserve"> </w:t>
      </w:r>
      <w:proofErr w:type="spellStart"/>
      <w:r>
        <w:rPr>
          <w:rFonts w:ascii="Noto Sans" w:hAnsi="Noto Sans"/>
          <w:iCs/>
          <w:sz w:val="20"/>
          <w:szCs w:val="20"/>
        </w:rPr>
        <w:t>izdarīt</w:t>
      </w:r>
      <w:proofErr w:type="spellEnd"/>
      <w:r>
        <w:rPr>
          <w:rFonts w:ascii="Noto Sans" w:hAnsi="Noto Sans"/>
          <w:iCs/>
          <w:sz w:val="20"/>
          <w:szCs w:val="20"/>
        </w:rPr>
        <w:t xml:space="preserve"> </w:t>
      </w:r>
      <w:proofErr w:type="spellStart"/>
      <w:r>
        <w:rPr>
          <w:rFonts w:ascii="Noto Sans" w:hAnsi="Noto Sans"/>
          <w:iCs/>
          <w:sz w:val="20"/>
          <w:szCs w:val="20"/>
        </w:rPr>
        <w:t>pašnāvību</w:t>
      </w:r>
      <w:proofErr w:type="spellEnd"/>
      <w:r>
        <w:rPr>
          <w:rFonts w:ascii="Noto Sans" w:hAnsi="Noto Sans"/>
          <w:iCs/>
          <w:sz w:val="20"/>
          <w:szCs w:val="20"/>
        </w:rPr>
        <w:t xml:space="preserve">. Bet </w:t>
      </w:r>
      <w:proofErr w:type="spellStart"/>
      <w:r>
        <w:rPr>
          <w:rFonts w:ascii="Noto Sans" w:hAnsi="Noto Sans"/>
          <w:iCs/>
          <w:sz w:val="20"/>
          <w:szCs w:val="20"/>
        </w:rPr>
        <w:t>mūsu</w:t>
      </w:r>
      <w:proofErr w:type="spellEnd"/>
      <w:r>
        <w:rPr>
          <w:rFonts w:ascii="Noto Sans" w:hAnsi="Noto Sans"/>
          <w:iCs/>
          <w:sz w:val="20"/>
          <w:szCs w:val="20"/>
        </w:rPr>
        <w:t xml:space="preserve">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dēļ</w:t>
      </w:r>
      <w:proofErr w:type="spellEnd"/>
      <w:r>
        <w:rPr>
          <w:rFonts w:ascii="Noto Sans" w:hAnsi="Noto Sans"/>
          <w:iCs/>
          <w:sz w:val="20"/>
          <w:szCs w:val="20"/>
        </w:rPr>
        <w:t xml:space="preserve">, </w:t>
      </w:r>
      <w:proofErr w:type="spellStart"/>
      <w:r>
        <w:rPr>
          <w:rFonts w:ascii="Noto Sans" w:hAnsi="Noto Sans"/>
          <w:iCs/>
          <w:sz w:val="20"/>
          <w:szCs w:val="20"/>
        </w:rPr>
        <w:t>Dievs</w:t>
      </w:r>
      <w:proofErr w:type="spellEnd"/>
      <w:r>
        <w:rPr>
          <w:rFonts w:ascii="Noto Sans" w:hAnsi="Noto Sans"/>
          <w:iCs/>
          <w:sz w:val="20"/>
          <w:szCs w:val="20"/>
        </w:rPr>
        <w:t xml:space="preserve"> </w:t>
      </w:r>
      <w:proofErr w:type="spellStart"/>
      <w:r>
        <w:rPr>
          <w:rFonts w:ascii="Noto Sans" w:hAnsi="Noto Sans"/>
          <w:iCs/>
          <w:sz w:val="20"/>
          <w:szCs w:val="20"/>
        </w:rPr>
        <w:t>varēja</w:t>
      </w:r>
      <w:proofErr w:type="spellEnd"/>
      <w:r>
        <w:rPr>
          <w:rFonts w:ascii="Noto Sans" w:hAnsi="Noto Sans"/>
          <w:iCs/>
          <w:sz w:val="20"/>
          <w:szCs w:val="20"/>
        </w:rPr>
        <w:t xml:space="preserve"> </w:t>
      </w:r>
      <w:proofErr w:type="spellStart"/>
      <w:r>
        <w:rPr>
          <w:rFonts w:ascii="Noto Sans" w:hAnsi="Noto Sans"/>
          <w:iCs/>
          <w:sz w:val="20"/>
          <w:szCs w:val="20"/>
        </w:rPr>
        <w:t>iejaukties</w:t>
      </w:r>
      <w:proofErr w:type="spellEnd"/>
      <w:r>
        <w:rPr>
          <w:rFonts w:ascii="Noto Sans" w:hAnsi="Noto Sans"/>
          <w:iCs/>
          <w:sz w:val="20"/>
          <w:szCs w:val="20"/>
        </w:rPr>
        <w:t xml:space="preserve"> un </w:t>
      </w:r>
      <w:proofErr w:type="spellStart"/>
      <w:r>
        <w:rPr>
          <w:rFonts w:ascii="Noto Sans" w:hAnsi="Noto Sans"/>
          <w:iCs/>
          <w:sz w:val="20"/>
          <w:szCs w:val="20"/>
        </w:rPr>
        <w:t>izglābt</w:t>
      </w:r>
      <w:proofErr w:type="spellEnd"/>
      <w:r>
        <w:rPr>
          <w:rFonts w:ascii="Noto Sans" w:hAnsi="Noto Sans"/>
          <w:iCs/>
          <w:sz w:val="20"/>
          <w:szCs w:val="20"/>
        </w:rPr>
        <w:t xml:space="preserve"> </w:t>
      </w:r>
      <w:proofErr w:type="spellStart"/>
      <w:r>
        <w:rPr>
          <w:rFonts w:ascii="Noto Sans" w:hAnsi="Noto Sans"/>
          <w:iCs/>
          <w:sz w:val="20"/>
          <w:szCs w:val="20"/>
        </w:rPr>
        <w:t>viņas</w:t>
      </w:r>
      <w:proofErr w:type="spellEnd"/>
      <w:r>
        <w:rPr>
          <w:rFonts w:ascii="Noto Sans" w:hAnsi="Noto Sans"/>
          <w:iCs/>
          <w:sz w:val="20"/>
          <w:szCs w:val="20"/>
        </w:rPr>
        <w:t xml:space="preserve"> </w:t>
      </w:r>
      <w:proofErr w:type="spellStart"/>
      <w:r>
        <w:rPr>
          <w:rFonts w:ascii="Noto Sans" w:hAnsi="Noto Sans"/>
          <w:iCs/>
          <w:sz w:val="20"/>
          <w:szCs w:val="20"/>
        </w:rPr>
        <w:t>dzīvību</w:t>
      </w:r>
      <w:proofErr w:type="spellEnd"/>
      <w:r>
        <w:rPr>
          <w:rFonts w:ascii="Noto Sans" w:hAnsi="Noto Sans"/>
          <w:iCs/>
          <w:sz w:val="20"/>
          <w:szCs w:val="20"/>
        </w:rPr>
        <w:t xml:space="preserve">. </w:t>
      </w:r>
      <w:proofErr w:type="spellStart"/>
      <w:r>
        <w:rPr>
          <w:rFonts w:ascii="Noto Sans" w:hAnsi="Noto Sans"/>
          <w:iCs/>
          <w:sz w:val="20"/>
          <w:szCs w:val="20"/>
        </w:rPr>
        <w:t>Tagad</w:t>
      </w:r>
      <w:proofErr w:type="spellEnd"/>
      <w:r>
        <w:rPr>
          <w:rFonts w:ascii="Noto Sans" w:hAnsi="Noto Sans"/>
          <w:iCs/>
          <w:sz w:val="20"/>
          <w:szCs w:val="20"/>
        </w:rPr>
        <w:t xml:space="preserve">, </w:t>
      </w:r>
      <w:proofErr w:type="spellStart"/>
      <w:r>
        <w:rPr>
          <w:rFonts w:ascii="Noto Sans" w:hAnsi="Noto Sans"/>
          <w:iCs/>
          <w:sz w:val="20"/>
          <w:szCs w:val="20"/>
        </w:rPr>
        <w:t>kad</w:t>
      </w:r>
      <w:proofErr w:type="spellEnd"/>
      <w:r>
        <w:rPr>
          <w:rFonts w:ascii="Noto Sans" w:hAnsi="Noto Sans"/>
          <w:iCs/>
          <w:sz w:val="20"/>
          <w:szCs w:val="20"/>
        </w:rPr>
        <w:t xml:space="preserve"> </w:t>
      </w:r>
      <w:proofErr w:type="spellStart"/>
      <w:r>
        <w:rPr>
          <w:rFonts w:ascii="Noto Sans" w:hAnsi="Noto Sans"/>
          <w:iCs/>
          <w:sz w:val="20"/>
          <w:szCs w:val="20"/>
        </w:rPr>
        <w:t>rakstu</w:t>
      </w:r>
      <w:proofErr w:type="spellEnd"/>
      <w:r>
        <w:rPr>
          <w:rFonts w:ascii="Noto Sans" w:hAnsi="Noto Sans"/>
          <w:iCs/>
          <w:sz w:val="20"/>
          <w:szCs w:val="20"/>
        </w:rPr>
        <w:t xml:space="preserve"> </w:t>
      </w:r>
      <w:proofErr w:type="spellStart"/>
      <w:r>
        <w:rPr>
          <w:rFonts w:ascii="Noto Sans" w:hAnsi="Noto Sans"/>
          <w:iCs/>
          <w:sz w:val="20"/>
          <w:szCs w:val="20"/>
        </w:rPr>
        <w:t>šo</w:t>
      </w:r>
      <w:proofErr w:type="spellEnd"/>
      <w:r>
        <w:rPr>
          <w:rFonts w:ascii="Noto Sans" w:hAnsi="Noto Sans"/>
          <w:iCs/>
          <w:sz w:val="20"/>
          <w:szCs w:val="20"/>
        </w:rPr>
        <w:t xml:space="preserve"> </w:t>
      </w:r>
      <w:proofErr w:type="spellStart"/>
      <w:r>
        <w:rPr>
          <w:rFonts w:ascii="Noto Sans" w:hAnsi="Noto Sans"/>
          <w:iCs/>
          <w:sz w:val="20"/>
          <w:szCs w:val="20"/>
        </w:rPr>
        <w:t>liecību</w:t>
      </w:r>
      <w:proofErr w:type="spellEnd"/>
      <w:r>
        <w:rPr>
          <w:rFonts w:ascii="Noto Sans" w:hAnsi="Noto Sans"/>
          <w:iCs/>
          <w:sz w:val="20"/>
          <w:szCs w:val="20"/>
        </w:rPr>
        <w:t xml:space="preserve">, </w:t>
      </w:r>
      <w:proofErr w:type="spellStart"/>
      <w:r>
        <w:rPr>
          <w:rFonts w:ascii="Noto Sans" w:hAnsi="Noto Sans"/>
          <w:iCs/>
          <w:sz w:val="20"/>
          <w:szCs w:val="20"/>
        </w:rPr>
        <w:t>viņai</w:t>
      </w:r>
      <w:proofErr w:type="spellEnd"/>
      <w:r>
        <w:rPr>
          <w:rFonts w:ascii="Noto Sans" w:hAnsi="Noto Sans"/>
          <w:iCs/>
          <w:sz w:val="20"/>
          <w:szCs w:val="20"/>
        </w:rPr>
        <w:t xml:space="preserve"> </w:t>
      </w:r>
      <w:proofErr w:type="spellStart"/>
      <w:r>
        <w:rPr>
          <w:rFonts w:ascii="Noto Sans" w:hAnsi="Noto Sans"/>
          <w:iCs/>
          <w:sz w:val="20"/>
          <w:szCs w:val="20"/>
        </w:rPr>
        <w:t>klājas</w:t>
      </w:r>
      <w:proofErr w:type="spellEnd"/>
      <w:r>
        <w:rPr>
          <w:rFonts w:ascii="Noto Sans" w:hAnsi="Noto Sans"/>
          <w:iCs/>
          <w:sz w:val="20"/>
          <w:szCs w:val="20"/>
        </w:rPr>
        <w:t xml:space="preserve"> </w:t>
      </w:r>
      <w:proofErr w:type="spellStart"/>
      <w:r>
        <w:rPr>
          <w:rFonts w:ascii="Noto Sans" w:hAnsi="Noto Sans"/>
          <w:iCs/>
          <w:sz w:val="20"/>
          <w:szCs w:val="20"/>
        </w:rPr>
        <w:t>labi</w:t>
      </w:r>
      <w:proofErr w:type="spellEnd"/>
      <w:r>
        <w:rPr>
          <w:rFonts w:ascii="Noto Sans" w:hAnsi="Noto Sans"/>
          <w:iCs/>
          <w:sz w:val="20"/>
          <w:szCs w:val="20"/>
        </w:rPr>
        <w:t xml:space="preserve"> un </w:t>
      </w:r>
      <w:proofErr w:type="spellStart"/>
      <w:r>
        <w:rPr>
          <w:rFonts w:ascii="Noto Sans" w:hAnsi="Noto Sans"/>
          <w:iCs/>
          <w:sz w:val="20"/>
          <w:szCs w:val="20"/>
        </w:rPr>
        <w:t>Dievs</w:t>
      </w:r>
      <w:proofErr w:type="spellEnd"/>
      <w:r>
        <w:rPr>
          <w:rFonts w:ascii="Noto Sans" w:hAnsi="Noto Sans"/>
          <w:iCs/>
          <w:sz w:val="20"/>
          <w:szCs w:val="20"/>
        </w:rPr>
        <w:t xml:space="preserve"> </w:t>
      </w:r>
      <w:proofErr w:type="spellStart"/>
      <w:r>
        <w:rPr>
          <w:rFonts w:ascii="Noto Sans" w:hAnsi="Noto Sans"/>
          <w:iCs/>
          <w:sz w:val="20"/>
          <w:szCs w:val="20"/>
        </w:rPr>
        <w:t>turpina</w:t>
      </w:r>
      <w:proofErr w:type="spellEnd"/>
      <w:r>
        <w:rPr>
          <w:rFonts w:ascii="Noto Sans" w:hAnsi="Noto Sans"/>
          <w:iCs/>
          <w:sz w:val="20"/>
          <w:szCs w:val="20"/>
        </w:rPr>
        <w:t xml:space="preserve"> </w:t>
      </w:r>
      <w:proofErr w:type="spellStart"/>
      <w:r>
        <w:rPr>
          <w:rFonts w:ascii="Noto Sans" w:hAnsi="Noto Sans"/>
          <w:iCs/>
          <w:sz w:val="20"/>
          <w:szCs w:val="20"/>
        </w:rPr>
        <w:t>strādāt</w:t>
      </w:r>
      <w:proofErr w:type="spellEnd"/>
      <w:r>
        <w:rPr>
          <w:rFonts w:ascii="Noto Sans" w:hAnsi="Noto Sans"/>
          <w:iCs/>
          <w:sz w:val="20"/>
          <w:szCs w:val="20"/>
        </w:rPr>
        <w:t xml:space="preserve"> </w:t>
      </w:r>
      <w:proofErr w:type="spellStart"/>
      <w:r>
        <w:rPr>
          <w:rFonts w:ascii="Noto Sans" w:hAnsi="Noto Sans"/>
          <w:iCs/>
          <w:sz w:val="20"/>
          <w:szCs w:val="20"/>
        </w:rPr>
        <w:t>viņas</w:t>
      </w:r>
      <w:proofErr w:type="spellEnd"/>
      <w:r>
        <w:rPr>
          <w:rFonts w:ascii="Noto Sans" w:hAnsi="Noto Sans"/>
          <w:iCs/>
          <w:sz w:val="20"/>
          <w:szCs w:val="20"/>
        </w:rPr>
        <w:t xml:space="preserve"> </w:t>
      </w:r>
      <w:proofErr w:type="spellStart"/>
      <w:r>
        <w:rPr>
          <w:rFonts w:ascii="Noto Sans" w:hAnsi="Noto Sans"/>
          <w:iCs/>
          <w:sz w:val="20"/>
          <w:szCs w:val="20"/>
        </w:rPr>
        <w:t>dzīvē</w:t>
      </w:r>
      <w:proofErr w:type="spellEnd"/>
      <w:r>
        <w:rPr>
          <w:rFonts w:ascii="Noto Sans" w:hAnsi="Noto Sans"/>
          <w:iCs/>
          <w:sz w:val="20"/>
          <w:szCs w:val="20"/>
        </w:rPr>
        <w:t xml:space="preserve">. </w:t>
      </w:r>
      <w:proofErr w:type="spellStart"/>
      <w:r>
        <w:rPr>
          <w:rFonts w:ascii="Noto Sans" w:hAnsi="Noto Sans"/>
          <w:iCs/>
          <w:sz w:val="20"/>
          <w:szCs w:val="20"/>
        </w:rPr>
        <w:t>Mēs</w:t>
      </w:r>
      <w:proofErr w:type="spellEnd"/>
      <w:r>
        <w:rPr>
          <w:rFonts w:ascii="Noto Sans" w:hAnsi="Noto Sans"/>
          <w:iCs/>
          <w:sz w:val="20"/>
          <w:szCs w:val="20"/>
        </w:rPr>
        <w:t xml:space="preserve"> </w:t>
      </w:r>
      <w:proofErr w:type="spellStart"/>
      <w:r>
        <w:rPr>
          <w:rFonts w:ascii="Noto Sans" w:hAnsi="Noto Sans"/>
          <w:iCs/>
          <w:sz w:val="20"/>
          <w:szCs w:val="20"/>
        </w:rPr>
        <w:t>visi</w:t>
      </w:r>
      <w:proofErr w:type="spellEnd"/>
      <w:r>
        <w:rPr>
          <w:rFonts w:ascii="Noto Sans" w:hAnsi="Noto Sans"/>
          <w:iCs/>
          <w:sz w:val="20"/>
          <w:szCs w:val="20"/>
        </w:rPr>
        <w:t xml:space="preserve"> </w:t>
      </w:r>
      <w:proofErr w:type="spellStart"/>
      <w:r>
        <w:rPr>
          <w:rFonts w:ascii="Noto Sans" w:hAnsi="Noto Sans"/>
          <w:iCs/>
          <w:sz w:val="20"/>
          <w:szCs w:val="20"/>
        </w:rPr>
        <w:t>slavējam</w:t>
      </w:r>
      <w:proofErr w:type="spellEnd"/>
      <w:r>
        <w:rPr>
          <w:rFonts w:ascii="Noto Sans" w:hAnsi="Noto Sans"/>
          <w:iCs/>
          <w:sz w:val="20"/>
          <w:szCs w:val="20"/>
        </w:rPr>
        <w:t xml:space="preserve"> </w:t>
      </w:r>
      <w:proofErr w:type="spellStart"/>
      <w:r>
        <w:rPr>
          <w:rFonts w:ascii="Noto Sans" w:hAnsi="Noto Sans"/>
          <w:iCs/>
          <w:sz w:val="20"/>
          <w:szCs w:val="20"/>
        </w:rPr>
        <w:t>Kungu</w:t>
      </w:r>
      <w:proofErr w:type="spellEnd"/>
      <w:r>
        <w:rPr>
          <w:rFonts w:ascii="Noto Sans" w:hAnsi="Noto Sans"/>
          <w:iCs/>
          <w:sz w:val="20"/>
          <w:szCs w:val="20"/>
        </w:rPr>
        <w:t xml:space="preserve"> par </w:t>
      </w:r>
      <w:proofErr w:type="spellStart"/>
      <w:r>
        <w:rPr>
          <w:rFonts w:ascii="Noto Sans" w:hAnsi="Noto Sans"/>
          <w:iCs/>
          <w:sz w:val="20"/>
          <w:szCs w:val="20"/>
        </w:rPr>
        <w:t>Viņa</w:t>
      </w:r>
      <w:proofErr w:type="spellEnd"/>
      <w:r>
        <w:rPr>
          <w:rFonts w:ascii="Noto Sans" w:hAnsi="Noto Sans"/>
          <w:iCs/>
          <w:sz w:val="20"/>
          <w:szCs w:val="20"/>
        </w:rPr>
        <w:t xml:space="preserve"> </w:t>
      </w:r>
      <w:proofErr w:type="spellStart"/>
      <w:r>
        <w:rPr>
          <w:rFonts w:ascii="Noto Sans" w:hAnsi="Noto Sans"/>
          <w:iCs/>
          <w:sz w:val="20"/>
          <w:szCs w:val="20"/>
        </w:rPr>
        <w:t>apbrīnojamo</w:t>
      </w:r>
      <w:proofErr w:type="spellEnd"/>
      <w:r>
        <w:rPr>
          <w:rFonts w:ascii="Noto Sans" w:hAnsi="Noto Sans"/>
          <w:iCs/>
          <w:sz w:val="20"/>
          <w:szCs w:val="20"/>
        </w:rPr>
        <w:t xml:space="preserve"> </w:t>
      </w:r>
      <w:proofErr w:type="spellStart"/>
      <w:r>
        <w:rPr>
          <w:rFonts w:ascii="Noto Sans" w:hAnsi="Noto Sans"/>
          <w:iCs/>
          <w:sz w:val="20"/>
          <w:szCs w:val="20"/>
        </w:rPr>
        <w:t>atbildi</w:t>
      </w:r>
      <w:proofErr w:type="spellEnd"/>
      <w:r>
        <w:rPr>
          <w:rFonts w:ascii="Noto Sans" w:hAnsi="Noto Sans"/>
          <w:iCs/>
          <w:sz w:val="20"/>
          <w:szCs w:val="20"/>
        </w:rPr>
        <w:t xml:space="preserve"> </w:t>
      </w:r>
      <w:proofErr w:type="spellStart"/>
      <w:r>
        <w:rPr>
          <w:rFonts w:ascii="Noto Sans" w:hAnsi="Noto Sans"/>
          <w:iCs/>
          <w:sz w:val="20"/>
          <w:szCs w:val="20"/>
        </w:rPr>
        <w:t>uz</w:t>
      </w:r>
      <w:proofErr w:type="spellEnd"/>
      <w:r>
        <w:rPr>
          <w:rFonts w:ascii="Noto Sans" w:hAnsi="Noto Sans"/>
          <w:iCs/>
          <w:sz w:val="20"/>
          <w:szCs w:val="20"/>
        </w:rPr>
        <w:t xml:space="preserve"> </w:t>
      </w:r>
      <w:proofErr w:type="spellStart"/>
      <w:r>
        <w:rPr>
          <w:rFonts w:ascii="Noto Sans" w:hAnsi="Noto Sans"/>
          <w:iCs/>
          <w:sz w:val="20"/>
          <w:szCs w:val="20"/>
        </w:rPr>
        <w:t>mūsu</w:t>
      </w:r>
      <w:proofErr w:type="spellEnd"/>
      <w:r>
        <w:rPr>
          <w:rFonts w:ascii="Noto Sans" w:hAnsi="Noto Sans"/>
          <w:iCs/>
          <w:sz w:val="20"/>
          <w:szCs w:val="20"/>
        </w:rPr>
        <w:t xml:space="preserve"> </w:t>
      </w:r>
      <w:proofErr w:type="spellStart"/>
      <w:r>
        <w:rPr>
          <w:rFonts w:ascii="Noto Sans" w:hAnsi="Noto Sans"/>
          <w:iCs/>
          <w:sz w:val="20"/>
          <w:szCs w:val="20"/>
        </w:rPr>
        <w:t>lūgšanu</w:t>
      </w:r>
      <w:proofErr w:type="spellEnd"/>
      <w:r>
        <w:rPr>
          <w:rFonts w:ascii="Noto Sans" w:hAnsi="Noto Sans"/>
          <w:iCs/>
          <w:sz w:val="20"/>
          <w:szCs w:val="20"/>
        </w:rPr>
        <w:t xml:space="preserve">. </w:t>
      </w:r>
    </w:p>
    <w:p w14:paraId="000AB80C" w14:textId="77777777" w:rsidR="0001278C" w:rsidRPr="007570BC" w:rsidRDefault="0001278C" w:rsidP="0001278C">
      <w:pPr>
        <w:pStyle w:val="NoSpacing"/>
        <w:jc w:val="both"/>
        <w:rPr>
          <w:rFonts w:ascii="Noto Sans" w:hAnsi="Noto Sans"/>
          <w:b/>
          <w:iCs/>
          <w:sz w:val="20"/>
          <w:szCs w:val="20"/>
        </w:rPr>
      </w:pPr>
      <w:r w:rsidRPr="007570BC">
        <w:rPr>
          <w:rFonts w:ascii="Noto Sans" w:hAnsi="Noto Sans"/>
          <w:b/>
          <w:iCs/>
          <w:sz w:val="20"/>
          <w:szCs w:val="20"/>
        </w:rPr>
        <w:t xml:space="preserve">J.J. </w:t>
      </w:r>
      <w:r>
        <w:rPr>
          <w:rFonts w:ascii="Noto Sans" w:hAnsi="Noto Sans"/>
          <w:b/>
          <w:iCs/>
          <w:sz w:val="20"/>
          <w:szCs w:val="20"/>
        </w:rPr>
        <w:t>no</w:t>
      </w:r>
      <w:r w:rsidRPr="007570BC">
        <w:rPr>
          <w:rFonts w:ascii="Noto Sans" w:hAnsi="Noto Sans"/>
          <w:b/>
          <w:iCs/>
          <w:sz w:val="20"/>
          <w:szCs w:val="20"/>
        </w:rPr>
        <w:t xml:space="preserve"> </w:t>
      </w:r>
      <w:proofErr w:type="spellStart"/>
      <w:r>
        <w:rPr>
          <w:rFonts w:ascii="Noto Sans" w:hAnsi="Noto Sans"/>
          <w:b/>
          <w:iCs/>
          <w:sz w:val="20"/>
          <w:szCs w:val="20"/>
        </w:rPr>
        <w:t>Ziemeļkarolīnas</w:t>
      </w:r>
      <w:proofErr w:type="spellEnd"/>
      <w:r w:rsidRPr="007570BC">
        <w:rPr>
          <w:rFonts w:ascii="Noto Sans" w:hAnsi="Noto Sans"/>
          <w:b/>
          <w:iCs/>
          <w:sz w:val="20"/>
          <w:szCs w:val="20"/>
        </w:rPr>
        <w:t xml:space="preserve">, </w:t>
      </w:r>
      <w:r>
        <w:rPr>
          <w:rFonts w:ascii="Noto Sans" w:hAnsi="Noto Sans"/>
          <w:b/>
          <w:iCs/>
          <w:sz w:val="20"/>
          <w:szCs w:val="20"/>
        </w:rPr>
        <w:t>ASV</w:t>
      </w:r>
      <w:r w:rsidRPr="007570BC">
        <w:rPr>
          <w:rFonts w:ascii="Noto Sans" w:hAnsi="Noto Sans"/>
          <w:b/>
          <w:iCs/>
          <w:sz w:val="20"/>
          <w:szCs w:val="20"/>
        </w:rPr>
        <w:t>:</w:t>
      </w:r>
    </w:p>
    <w:p w14:paraId="36435C68" w14:textId="77777777" w:rsidR="0001278C" w:rsidRDefault="0001278C" w:rsidP="0001278C">
      <w:pPr>
        <w:pStyle w:val="NoSpacing"/>
        <w:jc w:val="both"/>
        <w:rPr>
          <w:rFonts w:ascii="Noto Sans" w:hAnsi="Noto Sans"/>
          <w:iCs/>
          <w:sz w:val="20"/>
          <w:szCs w:val="20"/>
        </w:rPr>
      </w:pPr>
      <w:proofErr w:type="spellStart"/>
      <w:r w:rsidRPr="00EC4A68">
        <w:rPr>
          <w:rFonts w:ascii="Noto Sans" w:hAnsi="Noto Sans"/>
          <w:iCs/>
          <w:sz w:val="20"/>
          <w:szCs w:val="20"/>
        </w:rPr>
        <w:t>Jau</w:t>
      </w:r>
      <w:proofErr w:type="spellEnd"/>
      <w:r w:rsidRPr="00EC4A68">
        <w:rPr>
          <w:rFonts w:ascii="Noto Sans" w:hAnsi="Noto Sans"/>
          <w:iCs/>
          <w:sz w:val="20"/>
          <w:szCs w:val="20"/>
        </w:rPr>
        <w:t xml:space="preserve"> 2018. </w:t>
      </w:r>
      <w:proofErr w:type="spellStart"/>
      <w:r w:rsidRPr="00EC4A68">
        <w:rPr>
          <w:rFonts w:ascii="Noto Sans" w:hAnsi="Noto Sans"/>
          <w:iCs/>
          <w:sz w:val="20"/>
          <w:szCs w:val="20"/>
        </w:rPr>
        <w:t>gadā</w:t>
      </w:r>
      <w:proofErr w:type="spellEnd"/>
      <w:r w:rsidRPr="00EC4A68">
        <w:rPr>
          <w:rFonts w:ascii="Noto Sans" w:hAnsi="Noto Sans"/>
          <w:iCs/>
          <w:sz w:val="20"/>
          <w:szCs w:val="20"/>
        </w:rPr>
        <w:t xml:space="preserve"> </w:t>
      </w:r>
      <w:r>
        <w:rPr>
          <w:rFonts w:ascii="Noto Sans" w:hAnsi="Noto Sans"/>
          <w:iCs/>
          <w:sz w:val="20"/>
          <w:szCs w:val="20"/>
        </w:rPr>
        <w:t>10</w:t>
      </w:r>
      <w:r w:rsidRPr="00EC4A68">
        <w:rPr>
          <w:rFonts w:ascii="Noto Sans" w:hAnsi="Noto Sans"/>
          <w:iCs/>
          <w:sz w:val="20"/>
          <w:szCs w:val="20"/>
        </w:rPr>
        <w:t xml:space="preserve"> </w:t>
      </w:r>
      <w:proofErr w:type="spellStart"/>
      <w:r>
        <w:rPr>
          <w:rFonts w:ascii="Noto Sans" w:hAnsi="Noto Sans"/>
          <w:iCs/>
          <w:sz w:val="20"/>
          <w:szCs w:val="20"/>
        </w:rPr>
        <w:t>L</w:t>
      </w:r>
      <w:r w:rsidRPr="00EC4A68">
        <w:rPr>
          <w:rFonts w:ascii="Noto Sans" w:hAnsi="Noto Sans"/>
          <w:iCs/>
          <w:sz w:val="20"/>
          <w:szCs w:val="20"/>
        </w:rPr>
        <w:t>ūgšanu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dienu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laikā</w:t>
      </w:r>
      <w:proofErr w:type="spellEnd"/>
      <w:r w:rsidRPr="00EC4A68">
        <w:rPr>
          <w:rFonts w:ascii="Noto Sans" w:hAnsi="Noto Sans"/>
          <w:iCs/>
          <w:sz w:val="20"/>
          <w:szCs w:val="20"/>
        </w:rPr>
        <w:t xml:space="preserve"> mana </w:t>
      </w:r>
      <w:proofErr w:type="spellStart"/>
      <w:r w:rsidRPr="00EC4A68">
        <w:rPr>
          <w:rFonts w:ascii="Noto Sans" w:hAnsi="Noto Sans"/>
          <w:iCs/>
          <w:sz w:val="20"/>
          <w:szCs w:val="20"/>
        </w:rPr>
        <w:t>draudzene</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Al</w:t>
      </w:r>
      <w:r>
        <w:rPr>
          <w:rFonts w:ascii="Noto Sans" w:hAnsi="Noto Sans"/>
          <w:iCs/>
          <w:sz w:val="20"/>
          <w:szCs w:val="20"/>
        </w:rPr>
        <w:t>ī</w:t>
      </w:r>
      <w:r w:rsidRPr="00EC4A68">
        <w:rPr>
          <w:rFonts w:ascii="Noto Sans" w:hAnsi="Noto Sans"/>
          <w:iCs/>
          <w:sz w:val="20"/>
          <w:szCs w:val="20"/>
        </w:rPr>
        <w:t>cija</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bija</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lūgusi</w:t>
      </w:r>
      <w:proofErr w:type="spellEnd"/>
      <w:r w:rsidRPr="00EC4A68">
        <w:rPr>
          <w:rFonts w:ascii="Noto Sans" w:hAnsi="Noto Sans"/>
          <w:iCs/>
          <w:sz w:val="20"/>
          <w:szCs w:val="20"/>
        </w:rPr>
        <w:t xml:space="preserve"> </w:t>
      </w:r>
      <w:r>
        <w:rPr>
          <w:rFonts w:ascii="Noto Sans" w:hAnsi="Noto Sans"/>
          <w:iCs/>
          <w:sz w:val="20"/>
          <w:szCs w:val="20"/>
        </w:rPr>
        <w:t xml:space="preserve">par </w:t>
      </w:r>
      <w:proofErr w:type="spellStart"/>
      <w:r w:rsidRPr="00EC4A68">
        <w:rPr>
          <w:rFonts w:ascii="Noto Sans" w:hAnsi="Noto Sans"/>
          <w:iCs/>
          <w:sz w:val="20"/>
          <w:szCs w:val="20"/>
        </w:rPr>
        <w:t>piec</w:t>
      </w:r>
      <w:r>
        <w:rPr>
          <w:rFonts w:ascii="Noto Sans" w:hAnsi="Noto Sans"/>
          <w:iCs/>
          <w:sz w:val="20"/>
          <w:szCs w:val="20"/>
        </w:rPr>
        <w:t>iem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konkrēt</w:t>
      </w:r>
      <w:r>
        <w:rPr>
          <w:rFonts w:ascii="Noto Sans" w:hAnsi="Noto Sans"/>
          <w:iCs/>
          <w:sz w:val="20"/>
          <w:szCs w:val="20"/>
        </w:rPr>
        <w:t>iem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cilvēk</w:t>
      </w:r>
      <w:r>
        <w:rPr>
          <w:rFonts w:ascii="Noto Sans" w:hAnsi="Noto Sans"/>
          <w:iCs/>
          <w:sz w:val="20"/>
          <w:szCs w:val="20"/>
        </w:rPr>
        <w:t>iem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lai</w:t>
      </w:r>
      <w:proofErr w:type="spellEnd"/>
      <w:r w:rsidRPr="00EC4A68">
        <w:rPr>
          <w:rFonts w:ascii="Noto Sans" w:hAnsi="Noto Sans"/>
          <w:iCs/>
          <w:sz w:val="20"/>
          <w:szCs w:val="20"/>
        </w:rPr>
        <w:t xml:space="preserve"> tie </w:t>
      </w:r>
      <w:proofErr w:type="spellStart"/>
      <w:r w:rsidRPr="00EC4A68">
        <w:rPr>
          <w:rFonts w:ascii="Noto Sans" w:hAnsi="Noto Sans"/>
          <w:iCs/>
          <w:sz w:val="20"/>
          <w:szCs w:val="20"/>
        </w:rPr>
        <w:t>nāk</w:t>
      </w:r>
      <w:r>
        <w:rPr>
          <w:rFonts w:ascii="Noto Sans" w:hAnsi="Noto Sans"/>
          <w:iCs/>
          <w:sz w:val="20"/>
          <w:szCs w:val="20"/>
        </w:rPr>
        <w:t>tu</w:t>
      </w:r>
      <w:proofErr w:type="spellEnd"/>
      <w:r w:rsidRPr="00EC4A68">
        <w:rPr>
          <w:rFonts w:ascii="Noto Sans" w:hAnsi="Noto Sans"/>
          <w:iCs/>
          <w:sz w:val="20"/>
          <w:szCs w:val="20"/>
        </w:rPr>
        <w:t xml:space="preserve"> pie </w:t>
      </w:r>
      <w:proofErr w:type="spellStart"/>
      <w:r w:rsidRPr="00EC4A68">
        <w:rPr>
          <w:rFonts w:ascii="Noto Sans" w:hAnsi="Noto Sans"/>
          <w:iCs/>
          <w:sz w:val="20"/>
          <w:szCs w:val="20"/>
        </w:rPr>
        <w:t>Kristus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Dievs</w:t>
      </w:r>
      <w:proofErr w:type="spellEnd"/>
      <w:r w:rsidRPr="00EC4A68">
        <w:rPr>
          <w:rFonts w:ascii="Noto Sans" w:hAnsi="Noto Sans"/>
          <w:iCs/>
          <w:sz w:val="20"/>
          <w:szCs w:val="20"/>
        </w:rPr>
        <w:t xml:space="preserve"> </w:t>
      </w:r>
      <w:proofErr w:type="spellStart"/>
      <w:r>
        <w:rPr>
          <w:rFonts w:ascii="Noto Sans" w:hAnsi="Noto Sans"/>
          <w:iCs/>
          <w:sz w:val="20"/>
          <w:szCs w:val="20"/>
        </w:rPr>
        <w:t>bihja</w:t>
      </w:r>
      <w:proofErr w:type="spellEnd"/>
      <w:r>
        <w:rPr>
          <w:rFonts w:ascii="Noto Sans" w:hAnsi="Noto Sans"/>
          <w:iCs/>
          <w:sz w:val="20"/>
          <w:szCs w:val="20"/>
        </w:rPr>
        <w:t xml:space="preserve"> </w:t>
      </w:r>
      <w:proofErr w:type="spellStart"/>
      <w:r w:rsidRPr="00EC4A68">
        <w:rPr>
          <w:rFonts w:ascii="Noto Sans" w:hAnsi="Noto Sans"/>
          <w:iCs/>
          <w:sz w:val="20"/>
          <w:szCs w:val="20"/>
        </w:rPr>
        <w:t>atbildēj</w:t>
      </w:r>
      <w:r>
        <w:rPr>
          <w:rFonts w:ascii="Noto Sans" w:hAnsi="Noto Sans"/>
          <w:iCs/>
          <w:sz w:val="20"/>
          <w:szCs w:val="20"/>
        </w:rPr>
        <w:t>is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uz</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daudzām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viņas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lūgšanām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taču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joprojām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viens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vārds</w:t>
      </w:r>
      <w:proofErr w:type="spellEnd"/>
      <w:r w:rsidRPr="00EC4A68">
        <w:rPr>
          <w:rFonts w:ascii="Noto Sans" w:hAnsi="Noto Sans"/>
          <w:iCs/>
          <w:sz w:val="20"/>
          <w:szCs w:val="20"/>
        </w:rPr>
        <w:t xml:space="preserve">, kas </w:t>
      </w:r>
      <w:proofErr w:type="spellStart"/>
      <w:r w:rsidRPr="00EC4A68">
        <w:rPr>
          <w:rFonts w:ascii="Noto Sans" w:hAnsi="Noto Sans"/>
          <w:iCs/>
          <w:sz w:val="20"/>
          <w:szCs w:val="20"/>
        </w:rPr>
        <w:t>bija</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viņas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māsas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vārds</w:t>
      </w:r>
      <w:proofErr w:type="spellEnd"/>
      <w:r>
        <w:rPr>
          <w:rFonts w:ascii="Noto Sans" w:hAnsi="Noto Sans"/>
          <w:iCs/>
          <w:sz w:val="20"/>
          <w:szCs w:val="20"/>
        </w:rPr>
        <w:t xml:space="preserve">, </w:t>
      </w:r>
      <w:proofErr w:type="spellStart"/>
      <w:r>
        <w:rPr>
          <w:rFonts w:ascii="Noto Sans" w:hAnsi="Noto Sans"/>
          <w:iCs/>
          <w:sz w:val="20"/>
          <w:szCs w:val="20"/>
        </w:rPr>
        <w:t>sarakstā</w:t>
      </w:r>
      <w:proofErr w:type="spellEnd"/>
      <w:r>
        <w:rPr>
          <w:rFonts w:ascii="Noto Sans" w:hAnsi="Noto Sans"/>
          <w:iCs/>
          <w:sz w:val="20"/>
          <w:szCs w:val="20"/>
        </w:rPr>
        <w:t xml:space="preserve"> </w:t>
      </w:r>
      <w:proofErr w:type="spellStart"/>
      <w:r>
        <w:rPr>
          <w:rFonts w:ascii="Noto Sans" w:hAnsi="Noto Sans"/>
          <w:iCs/>
          <w:sz w:val="20"/>
          <w:szCs w:val="20"/>
        </w:rPr>
        <w:t>bija</w:t>
      </w:r>
      <w:proofErr w:type="spellEnd"/>
      <w:r>
        <w:rPr>
          <w:rFonts w:ascii="Noto Sans" w:hAnsi="Noto Sans"/>
          <w:iCs/>
          <w:sz w:val="20"/>
          <w:szCs w:val="20"/>
        </w:rPr>
        <w:t xml:space="preserve"> bez </w:t>
      </w:r>
      <w:proofErr w:type="spellStart"/>
      <w:r>
        <w:rPr>
          <w:rFonts w:ascii="Noto Sans" w:hAnsi="Noto Sans"/>
          <w:iCs/>
          <w:sz w:val="20"/>
          <w:szCs w:val="20"/>
        </w:rPr>
        <w:t>atzīmes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Tomēr</w:t>
      </w:r>
      <w:proofErr w:type="spellEnd"/>
      <w:r>
        <w:rPr>
          <w:rFonts w:ascii="Noto Sans" w:hAnsi="Noto Sans"/>
          <w:iCs/>
          <w:sz w:val="20"/>
          <w:szCs w:val="20"/>
        </w:rPr>
        <w:t>,</w:t>
      </w:r>
      <w:r w:rsidRPr="00EC4A68">
        <w:rPr>
          <w:rFonts w:ascii="Noto Sans" w:hAnsi="Noto Sans"/>
          <w:iCs/>
          <w:sz w:val="20"/>
          <w:szCs w:val="20"/>
        </w:rPr>
        <w:t xml:space="preserve"> </w:t>
      </w:r>
      <w:proofErr w:type="spellStart"/>
      <w:r w:rsidRPr="00EC4A68">
        <w:rPr>
          <w:rFonts w:ascii="Noto Sans" w:hAnsi="Noto Sans"/>
          <w:iCs/>
          <w:sz w:val="20"/>
          <w:szCs w:val="20"/>
        </w:rPr>
        <w:t>šogad</w:t>
      </w:r>
      <w:proofErr w:type="spellEnd"/>
      <w:r>
        <w:rPr>
          <w:rFonts w:ascii="Noto Sans" w:hAnsi="Noto Sans"/>
          <w:iCs/>
          <w:sz w:val="20"/>
          <w:szCs w:val="20"/>
        </w:rPr>
        <w:t xml:space="preserve"> - 10 </w:t>
      </w:r>
      <w:proofErr w:type="spellStart"/>
      <w:r>
        <w:rPr>
          <w:rFonts w:ascii="Noto Sans" w:hAnsi="Noto Sans"/>
          <w:iCs/>
          <w:sz w:val="20"/>
          <w:szCs w:val="20"/>
        </w:rPr>
        <w:t>L</w:t>
      </w:r>
      <w:r w:rsidRPr="00EC4A68">
        <w:rPr>
          <w:rFonts w:ascii="Noto Sans" w:hAnsi="Noto Sans"/>
          <w:iCs/>
          <w:sz w:val="20"/>
          <w:szCs w:val="20"/>
        </w:rPr>
        <w:t>ūgšanu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dienu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laikā</w:t>
      </w:r>
      <w:proofErr w:type="spellEnd"/>
      <w:r>
        <w:rPr>
          <w:rFonts w:ascii="Noto Sans" w:hAnsi="Noto Sans"/>
          <w:iCs/>
          <w:sz w:val="20"/>
          <w:szCs w:val="20"/>
        </w:rPr>
        <w:t>,</w:t>
      </w:r>
      <w:r w:rsidRPr="00EC4A68">
        <w:rPr>
          <w:rFonts w:ascii="Noto Sans" w:hAnsi="Noto Sans"/>
          <w:iCs/>
          <w:sz w:val="20"/>
          <w:szCs w:val="20"/>
        </w:rPr>
        <w:t xml:space="preserve"> </w:t>
      </w:r>
      <w:proofErr w:type="spellStart"/>
      <w:r w:rsidRPr="00EC4A68">
        <w:rPr>
          <w:rFonts w:ascii="Noto Sans" w:hAnsi="Noto Sans"/>
          <w:iCs/>
          <w:sz w:val="20"/>
          <w:szCs w:val="20"/>
        </w:rPr>
        <w:t>Al</w:t>
      </w:r>
      <w:r>
        <w:rPr>
          <w:rFonts w:ascii="Noto Sans" w:hAnsi="Noto Sans"/>
          <w:iCs/>
          <w:sz w:val="20"/>
          <w:szCs w:val="20"/>
        </w:rPr>
        <w:t>ī</w:t>
      </w:r>
      <w:r w:rsidRPr="00EC4A68">
        <w:rPr>
          <w:rFonts w:ascii="Noto Sans" w:hAnsi="Noto Sans"/>
          <w:iCs/>
          <w:sz w:val="20"/>
          <w:szCs w:val="20"/>
        </w:rPr>
        <w:t>cijas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māsa</w:t>
      </w:r>
      <w:proofErr w:type="spellEnd"/>
      <w:r w:rsidRPr="00EC4A68">
        <w:rPr>
          <w:rFonts w:ascii="Noto Sans" w:hAnsi="Noto Sans"/>
          <w:iCs/>
          <w:sz w:val="20"/>
          <w:szCs w:val="20"/>
        </w:rPr>
        <w:t xml:space="preserve"> </w:t>
      </w:r>
      <w:proofErr w:type="spellStart"/>
      <w:r>
        <w:rPr>
          <w:rFonts w:ascii="Noto Sans" w:hAnsi="Noto Sans"/>
          <w:iCs/>
          <w:sz w:val="20"/>
          <w:szCs w:val="20"/>
        </w:rPr>
        <w:t>apmeklēja</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lūgšanu</w:t>
      </w:r>
      <w:proofErr w:type="spellEnd"/>
      <w:r w:rsidRPr="00EC4A68">
        <w:rPr>
          <w:rFonts w:ascii="Noto Sans" w:hAnsi="Noto Sans"/>
          <w:iCs/>
          <w:sz w:val="20"/>
          <w:szCs w:val="20"/>
        </w:rPr>
        <w:t xml:space="preserve"> </w:t>
      </w:r>
      <w:proofErr w:type="spellStart"/>
      <w:r>
        <w:rPr>
          <w:rFonts w:ascii="Noto Sans" w:hAnsi="Noto Sans"/>
          <w:iCs/>
          <w:sz w:val="20"/>
          <w:szCs w:val="20"/>
        </w:rPr>
        <w:t>sanāksmes</w:t>
      </w:r>
      <w:proofErr w:type="spellEnd"/>
      <w:r w:rsidRPr="00EC4A68">
        <w:rPr>
          <w:rFonts w:ascii="Noto Sans" w:hAnsi="Noto Sans"/>
          <w:iCs/>
          <w:sz w:val="20"/>
          <w:szCs w:val="20"/>
        </w:rPr>
        <w:t xml:space="preserve"> un </w:t>
      </w:r>
      <w:proofErr w:type="spellStart"/>
      <w:r>
        <w:rPr>
          <w:rFonts w:ascii="Noto Sans" w:hAnsi="Noto Sans"/>
          <w:iCs/>
          <w:sz w:val="20"/>
          <w:szCs w:val="20"/>
        </w:rPr>
        <w:t>atdeva</w:t>
      </w:r>
      <w:proofErr w:type="spellEnd"/>
      <w:r>
        <w:rPr>
          <w:rFonts w:ascii="Noto Sans" w:hAnsi="Noto Sans"/>
          <w:iCs/>
          <w:sz w:val="20"/>
          <w:szCs w:val="20"/>
        </w:rPr>
        <w:t xml:space="preserve"> </w:t>
      </w:r>
      <w:proofErr w:type="spellStart"/>
      <w:r>
        <w:rPr>
          <w:rFonts w:ascii="Noto Sans" w:hAnsi="Noto Sans"/>
          <w:iCs/>
          <w:sz w:val="20"/>
          <w:szCs w:val="20"/>
        </w:rPr>
        <w:t>savu</w:t>
      </w:r>
      <w:proofErr w:type="spellEnd"/>
      <w:r>
        <w:rPr>
          <w:rFonts w:ascii="Noto Sans" w:hAnsi="Noto Sans"/>
          <w:iCs/>
          <w:sz w:val="20"/>
          <w:szCs w:val="20"/>
        </w:rPr>
        <w:t xml:space="preserve"> </w:t>
      </w:r>
      <w:proofErr w:type="spellStart"/>
      <w:r>
        <w:rPr>
          <w:rFonts w:ascii="Noto Sans" w:hAnsi="Noto Sans"/>
          <w:iCs/>
          <w:sz w:val="20"/>
          <w:szCs w:val="20"/>
        </w:rPr>
        <w:t>dzīvi</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Jēzum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Tagad</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viņa</w:t>
      </w:r>
      <w:proofErr w:type="spellEnd"/>
      <w:r w:rsidRPr="00EC4A68">
        <w:rPr>
          <w:rFonts w:ascii="Noto Sans" w:hAnsi="Noto Sans"/>
          <w:iCs/>
          <w:sz w:val="20"/>
          <w:szCs w:val="20"/>
        </w:rPr>
        <w:t xml:space="preserve"> </w:t>
      </w:r>
      <w:proofErr w:type="spellStart"/>
      <w:r>
        <w:rPr>
          <w:rFonts w:ascii="Noto Sans" w:hAnsi="Noto Sans"/>
          <w:iCs/>
          <w:sz w:val="20"/>
          <w:szCs w:val="20"/>
        </w:rPr>
        <w:t>mācās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Bībeles</w:t>
      </w:r>
      <w:proofErr w:type="spellEnd"/>
      <w:r w:rsidRPr="00EC4A68">
        <w:rPr>
          <w:rFonts w:ascii="Noto Sans" w:hAnsi="Noto Sans"/>
          <w:iCs/>
          <w:sz w:val="20"/>
          <w:szCs w:val="20"/>
        </w:rPr>
        <w:t xml:space="preserve"> </w:t>
      </w:r>
      <w:proofErr w:type="spellStart"/>
      <w:r>
        <w:rPr>
          <w:rFonts w:ascii="Noto Sans" w:hAnsi="Noto Sans"/>
          <w:iCs/>
          <w:sz w:val="20"/>
          <w:szCs w:val="20"/>
        </w:rPr>
        <w:t>stundas</w:t>
      </w:r>
      <w:proofErr w:type="spellEnd"/>
      <w:r w:rsidRPr="00EC4A68">
        <w:rPr>
          <w:rFonts w:ascii="Noto Sans" w:hAnsi="Noto Sans"/>
          <w:iCs/>
          <w:sz w:val="20"/>
          <w:szCs w:val="20"/>
        </w:rPr>
        <w:t xml:space="preserve"> un </w:t>
      </w:r>
      <w:proofErr w:type="spellStart"/>
      <w:r w:rsidRPr="00EC4A68">
        <w:rPr>
          <w:rFonts w:ascii="Noto Sans" w:hAnsi="Noto Sans"/>
          <w:iCs/>
          <w:sz w:val="20"/>
          <w:szCs w:val="20"/>
        </w:rPr>
        <w:t>gatavojas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kristībām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Arī</w:t>
      </w:r>
      <w:proofErr w:type="spellEnd"/>
      <w:r w:rsidRPr="00EC4A68">
        <w:rPr>
          <w:rFonts w:ascii="Noto Sans" w:hAnsi="Noto Sans"/>
          <w:iCs/>
          <w:sz w:val="20"/>
          <w:szCs w:val="20"/>
        </w:rPr>
        <w:t xml:space="preserve"> divas </w:t>
      </w:r>
      <w:proofErr w:type="spellStart"/>
      <w:r w:rsidRPr="00EC4A68">
        <w:rPr>
          <w:rFonts w:ascii="Noto Sans" w:hAnsi="Noto Sans"/>
          <w:iCs/>
          <w:sz w:val="20"/>
          <w:szCs w:val="20"/>
        </w:rPr>
        <w:t>citas</w:t>
      </w:r>
      <w:proofErr w:type="spellEnd"/>
      <w:r w:rsidRPr="00EC4A68">
        <w:rPr>
          <w:rFonts w:ascii="Noto Sans" w:hAnsi="Noto Sans"/>
          <w:iCs/>
          <w:sz w:val="20"/>
          <w:szCs w:val="20"/>
        </w:rPr>
        <w:t xml:space="preserve"> personas, </w:t>
      </w:r>
      <w:proofErr w:type="spellStart"/>
      <w:r w:rsidRPr="00EC4A68">
        <w:rPr>
          <w:rFonts w:ascii="Noto Sans" w:hAnsi="Noto Sans"/>
          <w:iCs/>
          <w:sz w:val="20"/>
          <w:szCs w:val="20"/>
        </w:rPr>
        <w:t>k</w:t>
      </w:r>
      <w:r>
        <w:rPr>
          <w:rFonts w:ascii="Noto Sans" w:hAnsi="Noto Sans"/>
          <w:iCs/>
          <w:sz w:val="20"/>
          <w:szCs w:val="20"/>
        </w:rPr>
        <w:t>uras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piedalījās</w:t>
      </w:r>
      <w:proofErr w:type="spellEnd"/>
      <w:r w:rsidRPr="00EC4A68">
        <w:rPr>
          <w:rFonts w:ascii="Noto Sans" w:hAnsi="Noto Sans"/>
          <w:iCs/>
          <w:sz w:val="20"/>
          <w:szCs w:val="20"/>
        </w:rPr>
        <w:t xml:space="preserve"> </w:t>
      </w:r>
      <w:r>
        <w:rPr>
          <w:rFonts w:ascii="Noto Sans" w:hAnsi="Noto Sans"/>
          <w:iCs/>
          <w:sz w:val="20"/>
          <w:szCs w:val="20"/>
        </w:rPr>
        <w:t>10</w:t>
      </w:r>
      <w:r w:rsidRPr="00EC4A68">
        <w:rPr>
          <w:rFonts w:ascii="Noto Sans" w:hAnsi="Noto Sans"/>
          <w:iCs/>
          <w:sz w:val="20"/>
          <w:szCs w:val="20"/>
        </w:rPr>
        <w:t xml:space="preserve"> </w:t>
      </w:r>
      <w:proofErr w:type="spellStart"/>
      <w:r>
        <w:rPr>
          <w:rFonts w:ascii="Noto Sans" w:hAnsi="Noto Sans"/>
          <w:iCs/>
          <w:sz w:val="20"/>
          <w:szCs w:val="20"/>
        </w:rPr>
        <w:t>L</w:t>
      </w:r>
      <w:r w:rsidRPr="00EC4A68">
        <w:rPr>
          <w:rFonts w:ascii="Noto Sans" w:hAnsi="Noto Sans"/>
          <w:iCs/>
          <w:sz w:val="20"/>
          <w:szCs w:val="20"/>
        </w:rPr>
        <w:t>ūgšanu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dienu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sanāksmēs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ir</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apņēmušās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kristīties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Mēs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tikai</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slavējam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Dievu</w:t>
      </w:r>
      <w:proofErr w:type="spellEnd"/>
      <w:r w:rsidRPr="00EC4A68">
        <w:rPr>
          <w:rFonts w:ascii="Noto Sans" w:hAnsi="Noto Sans"/>
          <w:iCs/>
          <w:sz w:val="20"/>
          <w:szCs w:val="20"/>
        </w:rPr>
        <w:t xml:space="preserve"> par </w:t>
      </w:r>
      <w:proofErr w:type="spellStart"/>
      <w:r>
        <w:rPr>
          <w:rFonts w:ascii="Noto Sans" w:hAnsi="Noto Sans"/>
          <w:iCs/>
          <w:sz w:val="20"/>
          <w:szCs w:val="20"/>
        </w:rPr>
        <w:t>V</w:t>
      </w:r>
      <w:r w:rsidRPr="00EC4A68">
        <w:rPr>
          <w:rFonts w:ascii="Noto Sans" w:hAnsi="Noto Sans"/>
          <w:iCs/>
          <w:sz w:val="20"/>
          <w:szCs w:val="20"/>
        </w:rPr>
        <w:t>iņa</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darbu</w:t>
      </w:r>
      <w:proofErr w:type="spellEnd"/>
      <w:r w:rsidRPr="00EC4A68">
        <w:rPr>
          <w:rFonts w:ascii="Noto Sans" w:hAnsi="Noto Sans"/>
          <w:iCs/>
          <w:sz w:val="20"/>
          <w:szCs w:val="20"/>
        </w:rPr>
        <w:t xml:space="preserve"> un </w:t>
      </w:r>
      <w:r>
        <w:rPr>
          <w:rFonts w:ascii="Noto Sans" w:hAnsi="Noto Sans"/>
          <w:iCs/>
          <w:sz w:val="20"/>
          <w:szCs w:val="20"/>
        </w:rPr>
        <w:t xml:space="preserve">10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dienu</w:t>
      </w:r>
      <w:proofErr w:type="spellEnd"/>
      <w:r>
        <w:rPr>
          <w:rFonts w:ascii="Noto Sans" w:hAnsi="Noto Sans"/>
          <w:iCs/>
          <w:sz w:val="20"/>
          <w:szCs w:val="20"/>
        </w:rPr>
        <w:t xml:space="preserve"> </w:t>
      </w:r>
      <w:proofErr w:type="spellStart"/>
      <w:r>
        <w:rPr>
          <w:rFonts w:ascii="Noto Sans" w:hAnsi="Noto Sans"/>
          <w:iCs/>
          <w:sz w:val="20"/>
          <w:szCs w:val="20"/>
        </w:rPr>
        <w:t>kalpošanas</w:t>
      </w:r>
      <w:proofErr w:type="spellEnd"/>
      <w:r>
        <w:rPr>
          <w:rFonts w:ascii="Noto Sans" w:hAnsi="Noto Sans"/>
          <w:iCs/>
          <w:sz w:val="20"/>
          <w:szCs w:val="20"/>
        </w:rPr>
        <w:t xml:space="preserve"> </w:t>
      </w:r>
      <w:proofErr w:type="spellStart"/>
      <w:r>
        <w:rPr>
          <w:rFonts w:ascii="Noto Sans" w:hAnsi="Noto Sans"/>
          <w:iCs/>
          <w:sz w:val="20"/>
          <w:szCs w:val="20"/>
        </w:rPr>
        <w:t>nodaļu</w:t>
      </w:r>
      <w:proofErr w:type="spellEnd"/>
      <w:r>
        <w:rPr>
          <w:rFonts w:ascii="Noto Sans" w:hAnsi="Noto Sans"/>
          <w:iCs/>
          <w:sz w:val="20"/>
          <w:szCs w:val="20"/>
        </w:rPr>
        <w:t xml:space="preserve">. </w:t>
      </w:r>
      <w:proofErr w:type="spellStart"/>
      <w:r w:rsidRPr="00EC4A68">
        <w:rPr>
          <w:rFonts w:ascii="Noto Sans" w:hAnsi="Noto Sans"/>
          <w:iCs/>
          <w:sz w:val="20"/>
          <w:szCs w:val="20"/>
        </w:rPr>
        <w:t>Mēs</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pati</w:t>
      </w:r>
      <w:r>
        <w:rPr>
          <w:rFonts w:ascii="Noto Sans" w:hAnsi="Noto Sans"/>
          <w:iCs/>
          <w:sz w:val="20"/>
          <w:szCs w:val="20"/>
        </w:rPr>
        <w:t>ešām</w:t>
      </w:r>
      <w:proofErr w:type="spellEnd"/>
      <w:r>
        <w:rPr>
          <w:rFonts w:ascii="Noto Sans" w:hAnsi="Noto Sans"/>
          <w:iCs/>
          <w:sz w:val="20"/>
          <w:szCs w:val="20"/>
        </w:rPr>
        <w:t xml:space="preserve"> </w:t>
      </w:r>
      <w:proofErr w:type="spellStart"/>
      <w:r>
        <w:rPr>
          <w:rFonts w:ascii="Noto Sans" w:hAnsi="Noto Sans"/>
          <w:iCs/>
          <w:sz w:val="20"/>
          <w:szCs w:val="20"/>
        </w:rPr>
        <w:t>visi</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piedzīvojām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dziļāku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pieredzi</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ar</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Jēzu</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kad</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sanācām</w:t>
      </w:r>
      <w:proofErr w:type="spellEnd"/>
      <w:r w:rsidRPr="00EC4A68">
        <w:rPr>
          <w:rFonts w:ascii="Noto Sans" w:hAnsi="Noto Sans"/>
          <w:iCs/>
          <w:sz w:val="20"/>
          <w:szCs w:val="20"/>
        </w:rPr>
        <w:t xml:space="preserve"> </w:t>
      </w:r>
      <w:proofErr w:type="spellStart"/>
      <w:r w:rsidRPr="00EC4A68">
        <w:rPr>
          <w:rFonts w:ascii="Noto Sans" w:hAnsi="Noto Sans"/>
          <w:iCs/>
          <w:sz w:val="20"/>
          <w:szCs w:val="20"/>
        </w:rPr>
        <w:t>kopā</w:t>
      </w:r>
      <w:proofErr w:type="spellEnd"/>
      <w:r>
        <w:rPr>
          <w:rFonts w:ascii="Noto Sans" w:hAnsi="Noto Sans"/>
          <w:iCs/>
          <w:sz w:val="20"/>
          <w:szCs w:val="20"/>
        </w:rPr>
        <w:t xml:space="preserve">, </w:t>
      </w:r>
      <w:proofErr w:type="spellStart"/>
      <w:r>
        <w:rPr>
          <w:rFonts w:ascii="Noto Sans" w:hAnsi="Noto Sans"/>
          <w:iCs/>
          <w:sz w:val="20"/>
          <w:szCs w:val="20"/>
        </w:rPr>
        <w:t>lai</w:t>
      </w:r>
      <w:proofErr w:type="spellEnd"/>
      <w:r>
        <w:rPr>
          <w:rFonts w:ascii="Noto Sans" w:hAnsi="Noto Sans"/>
          <w:iCs/>
          <w:sz w:val="20"/>
          <w:szCs w:val="20"/>
        </w:rPr>
        <w:t xml:space="preserve"> </w:t>
      </w:r>
      <w:proofErr w:type="spellStart"/>
      <w:r>
        <w:rPr>
          <w:rFonts w:ascii="Noto Sans" w:hAnsi="Noto Sans"/>
          <w:iCs/>
          <w:sz w:val="20"/>
          <w:szCs w:val="20"/>
        </w:rPr>
        <w:t>lūgtu</w:t>
      </w:r>
      <w:proofErr w:type="spellEnd"/>
      <w:r>
        <w:rPr>
          <w:rFonts w:ascii="Noto Sans" w:hAnsi="Noto Sans"/>
          <w:iCs/>
          <w:sz w:val="20"/>
          <w:szCs w:val="20"/>
        </w:rPr>
        <w:t>.</w:t>
      </w:r>
    </w:p>
    <w:p w14:paraId="513CD687" w14:textId="77777777" w:rsidR="0001278C" w:rsidRPr="007570BC" w:rsidRDefault="0001278C" w:rsidP="0001278C">
      <w:pPr>
        <w:pStyle w:val="NoSpacing"/>
        <w:jc w:val="both"/>
        <w:rPr>
          <w:rFonts w:ascii="Noto Sans" w:hAnsi="Noto Sans"/>
          <w:b/>
          <w:iCs/>
          <w:sz w:val="20"/>
          <w:szCs w:val="20"/>
        </w:rPr>
      </w:pPr>
      <w:proofErr w:type="spellStart"/>
      <w:r>
        <w:rPr>
          <w:rFonts w:ascii="Noto Sans" w:hAnsi="Noto Sans"/>
          <w:b/>
          <w:iCs/>
          <w:sz w:val="20"/>
          <w:szCs w:val="20"/>
        </w:rPr>
        <w:t>Kāds</w:t>
      </w:r>
      <w:proofErr w:type="spellEnd"/>
      <w:r>
        <w:rPr>
          <w:rFonts w:ascii="Noto Sans" w:hAnsi="Noto Sans"/>
          <w:b/>
          <w:iCs/>
          <w:sz w:val="20"/>
          <w:szCs w:val="20"/>
        </w:rPr>
        <w:t xml:space="preserve"> </w:t>
      </w:r>
      <w:proofErr w:type="spellStart"/>
      <w:r>
        <w:rPr>
          <w:rFonts w:ascii="Noto Sans" w:hAnsi="Noto Sans"/>
          <w:b/>
          <w:iCs/>
          <w:sz w:val="20"/>
          <w:szCs w:val="20"/>
        </w:rPr>
        <w:t>ticīgs</w:t>
      </w:r>
      <w:proofErr w:type="spellEnd"/>
      <w:r>
        <w:rPr>
          <w:rFonts w:ascii="Noto Sans" w:hAnsi="Noto Sans"/>
          <w:b/>
          <w:iCs/>
          <w:sz w:val="20"/>
          <w:szCs w:val="20"/>
        </w:rPr>
        <w:t xml:space="preserve"> </w:t>
      </w:r>
      <w:proofErr w:type="spellStart"/>
      <w:r>
        <w:rPr>
          <w:rFonts w:ascii="Noto Sans" w:hAnsi="Noto Sans"/>
          <w:b/>
          <w:iCs/>
          <w:sz w:val="20"/>
          <w:szCs w:val="20"/>
        </w:rPr>
        <w:t>cilvēks</w:t>
      </w:r>
      <w:proofErr w:type="spellEnd"/>
      <w:r>
        <w:rPr>
          <w:rFonts w:ascii="Noto Sans" w:hAnsi="Noto Sans"/>
          <w:b/>
          <w:iCs/>
          <w:sz w:val="20"/>
          <w:szCs w:val="20"/>
        </w:rPr>
        <w:t xml:space="preserve"> </w:t>
      </w:r>
      <w:proofErr w:type="spellStart"/>
      <w:r>
        <w:rPr>
          <w:rFonts w:ascii="Noto Sans" w:hAnsi="Noto Sans"/>
          <w:b/>
          <w:iCs/>
          <w:sz w:val="20"/>
          <w:szCs w:val="20"/>
        </w:rPr>
        <w:t>Āzijā</w:t>
      </w:r>
      <w:proofErr w:type="spellEnd"/>
      <w:r w:rsidRPr="007570BC">
        <w:rPr>
          <w:rFonts w:ascii="Noto Sans" w:hAnsi="Noto Sans"/>
          <w:b/>
          <w:iCs/>
          <w:sz w:val="20"/>
          <w:szCs w:val="20"/>
        </w:rPr>
        <w:t>:</w:t>
      </w:r>
    </w:p>
    <w:p w14:paraId="07B82F21" w14:textId="66B8030E" w:rsidR="005A5192" w:rsidRPr="0001278C" w:rsidRDefault="0001278C" w:rsidP="0001278C">
      <w:pPr>
        <w:pStyle w:val="NoSpacing"/>
        <w:jc w:val="both"/>
        <w:rPr>
          <w:rFonts w:ascii="Noto Sans" w:hAnsi="Noto Sans"/>
          <w:iCs/>
          <w:sz w:val="20"/>
          <w:szCs w:val="20"/>
        </w:rPr>
      </w:pPr>
      <w:r>
        <w:rPr>
          <w:rFonts w:ascii="Noto Sans" w:hAnsi="Noto Sans"/>
          <w:iCs/>
          <w:sz w:val="20"/>
          <w:szCs w:val="20"/>
        </w:rPr>
        <w:t xml:space="preserve">10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dienu</w:t>
      </w:r>
      <w:proofErr w:type="spellEnd"/>
      <w:r>
        <w:rPr>
          <w:rFonts w:ascii="Noto Sans" w:hAnsi="Noto Sans"/>
          <w:iCs/>
          <w:sz w:val="20"/>
          <w:szCs w:val="20"/>
        </w:rPr>
        <w:t xml:space="preserve"> </w:t>
      </w:r>
      <w:proofErr w:type="spellStart"/>
      <w:r>
        <w:rPr>
          <w:rFonts w:ascii="Noto Sans" w:hAnsi="Noto Sans"/>
          <w:iCs/>
          <w:sz w:val="20"/>
          <w:szCs w:val="20"/>
        </w:rPr>
        <w:t>laikā</w:t>
      </w:r>
      <w:proofErr w:type="spellEnd"/>
      <w:r>
        <w:rPr>
          <w:rFonts w:ascii="Noto Sans" w:hAnsi="Noto Sans"/>
          <w:iCs/>
          <w:sz w:val="20"/>
          <w:szCs w:val="20"/>
        </w:rPr>
        <w:t xml:space="preserve"> es </w:t>
      </w:r>
      <w:proofErr w:type="spellStart"/>
      <w:r>
        <w:rPr>
          <w:rFonts w:ascii="Noto Sans" w:hAnsi="Noto Sans"/>
          <w:iCs/>
          <w:sz w:val="20"/>
          <w:szCs w:val="20"/>
        </w:rPr>
        <w:t>lūdzu</w:t>
      </w:r>
      <w:proofErr w:type="spellEnd"/>
      <w:r>
        <w:rPr>
          <w:rFonts w:ascii="Noto Sans" w:hAnsi="Noto Sans"/>
          <w:iCs/>
          <w:sz w:val="20"/>
          <w:szCs w:val="20"/>
        </w:rPr>
        <w:t xml:space="preserve"> </w:t>
      </w:r>
      <w:proofErr w:type="spellStart"/>
      <w:r>
        <w:rPr>
          <w:rFonts w:ascii="Noto Sans" w:hAnsi="Noto Sans"/>
          <w:iCs/>
          <w:sz w:val="20"/>
          <w:szCs w:val="20"/>
        </w:rPr>
        <w:t>Debesu</w:t>
      </w:r>
      <w:proofErr w:type="spellEnd"/>
      <w:r>
        <w:rPr>
          <w:rFonts w:ascii="Noto Sans" w:hAnsi="Noto Sans"/>
          <w:iCs/>
          <w:sz w:val="20"/>
          <w:szCs w:val="20"/>
        </w:rPr>
        <w:t xml:space="preserve"> </w:t>
      </w:r>
      <w:proofErr w:type="spellStart"/>
      <w:r>
        <w:rPr>
          <w:rFonts w:ascii="Noto Sans" w:hAnsi="Noto Sans"/>
          <w:iCs/>
          <w:sz w:val="20"/>
          <w:szCs w:val="20"/>
        </w:rPr>
        <w:t>Tēvam</w:t>
      </w:r>
      <w:proofErr w:type="spellEnd"/>
      <w:r>
        <w:rPr>
          <w:rFonts w:ascii="Noto Sans" w:hAnsi="Noto Sans"/>
          <w:iCs/>
          <w:sz w:val="20"/>
          <w:szCs w:val="20"/>
        </w:rPr>
        <w:t xml:space="preserve"> </w:t>
      </w:r>
      <w:proofErr w:type="spellStart"/>
      <w:r>
        <w:rPr>
          <w:rFonts w:ascii="Noto Sans" w:hAnsi="Noto Sans"/>
          <w:iCs/>
          <w:sz w:val="20"/>
          <w:szCs w:val="20"/>
        </w:rPr>
        <w:t>dāvāt</w:t>
      </w:r>
      <w:proofErr w:type="spellEnd"/>
      <w:r>
        <w:rPr>
          <w:rFonts w:ascii="Noto Sans" w:hAnsi="Noto Sans"/>
          <w:iCs/>
          <w:sz w:val="20"/>
          <w:szCs w:val="20"/>
        </w:rPr>
        <w:t xml:space="preserve"> man </w:t>
      </w:r>
      <w:proofErr w:type="spellStart"/>
      <w:r>
        <w:rPr>
          <w:rFonts w:ascii="Noto Sans" w:hAnsi="Noto Sans"/>
          <w:iCs/>
          <w:sz w:val="20"/>
          <w:szCs w:val="20"/>
        </w:rPr>
        <w:t>iespēju</w:t>
      </w:r>
      <w:proofErr w:type="spellEnd"/>
      <w:r>
        <w:rPr>
          <w:rFonts w:ascii="Noto Sans" w:hAnsi="Noto Sans"/>
          <w:iCs/>
          <w:sz w:val="20"/>
          <w:szCs w:val="20"/>
        </w:rPr>
        <w:t xml:space="preserve"> </w:t>
      </w:r>
      <w:proofErr w:type="spellStart"/>
      <w:r>
        <w:rPr>
          <w:rFonts w:ascii="Noto Sans" w:hAnsi="Noto Sans"/>
          <w:iCs/>
          <w:sz w:val="20"/>
          <w:szCs w:val="20"/>
        </w:rPr>
        <w:t>dalīties</w:t>
      </w:r>
      <w:proofErr w:type="spellEnd"/>
      <w:r>
        <w:rPr>
          <w:rFonts w:ascii="Noto Sans" w:hAnsi="Noto Sans"/>
          <w:iCs/>
          <w:sz w:val="20"/>
          <w:szCs w:val="20"/>
        </w:rPr>
        <w:t xml:space="preserve"> </w:t>
      </w:r>
      <w:proofErr w:type="spellStart"/>
      <w:r>
        <w:rPr>
          <w:rFonts w:ascii="Noto Sans" w:hAnsi="Noto Sans"/>
          <w:iCs/>
          <w:sz w:val="20"/>
          <w:szCs w:val="20"/>
        </w:rPr>
        <w:t>adventes</w:t>
      </w:r>
      <w:proofErr w:type="spellEnd"/>
      <w:r>
        <w:rPr>
          <w:rFonts w:ascii="Noto Sans" w:hAnsi="Noto Sans"/>
          <w:iCs/>
          <w:sz w:val="20"/>
          <w:szCs w:val="20"/>
        </w:rPr>
        <w:t xml:space="preserve"> </w:t>
      </w:r>
      <w:proofErr w:type="spellStart"/>
      <w:proofErr w:type="gramStart"/>
      <w:r>
        <w:rPr>
          <w:rFonts w:ascii="Noto Sans" w:hAnsi="Noto Sans"/>
          <w:iCs/>
          <w:sz w:val="20"/>
          <w:szCs w:val="20"/>
        </w:rPr>
        <w:t>vēstī</w:t>
      </w:r>
      <w:proofErr w:type="spellEnd"/>
      <w:r>
        <w:rPr>
          <w:rFonts w:ascii="Noto Sans" w:hAnsi="Noto Sans"/>
          <w:iCs/>
          <w:sz w:val="20"/>
          <w:szCs w:val="20"/>
        </w:rPr>
        <w:t>..</w:t>
      </w:r>
      <w:proofErr w:type="gramEnd"/>
      <w:r>
        <w:rPr>
          <w:rFonts w:ascii="Noto Sans" w:hAnsi="Noto Sans"/>
          <w:iCs/>
          <w:sz w:val="20"/>
          <w:szCs w:val="20"/>
        </w:rPr>
        <w:t xml:space="preserve"> </w:t>
      </w:r>
      <w:proofErr w:type="spellStart"/>
      <w:r w:rsidRPr="00A5675D">
        <w:rPr>
          <w:rFonts w:ascii="Noto Sans" w:hAnsi="Noto Sans"/>
          <w:iCs/>
          <w:sz w:val="20"/>
          <w:szCs w:val="20"/>
        </w:rPr>
        <w:t>Pēc</w:t>
      </w:r>
      <w:proofErr w:type="spellEnd"/>
      <w:r>
        <w:rPr>
          <w:rFonts w:ascii="Noto Sans" w:hAnsi="Noto Sans"/>
          <w:iCs/>
          <w:sz w:val="20"/>
          <w:szCs w:val="20"/>
        </w:rPr>
        <w:t xml:space="preserve"> 10 </w:t>
      </w:r>
      <w:proofErr w:type="spellStart"/>
      <w:r>
        <w:rPr>
          <w:rFonts w:ascii="Noto Sans" w:hAnsi="Noto Sans"/>
          <w:iCs/>
          <w:sz w:val="20"/>
          <w:szCs w:val="20"/>
        </w:rPr>
        <w:t>Lūgšanu</w:t>
      </w:r>
      <w:proofErr w:type="spellEnd"/>
      <w:r>
        <w:rPr>
          <w:rFonts w:ascii="Noto Sans" w:hAnsi="Noto Sans"/>
          <w:iCs/>
          <w:sz w:val="20"/>
          <w:szCs w:val="20"/>
        </w:rPr>
        <w:t xml:space="preserve"> </w:t>
      </w:r>
      <w:proofErr w:type="spellStart"/>
      <w:r>
        <w:rPr>
          <w:rFonts w:ascii="Noto Sans" w:hAnsi="Noto Sans"/>
          <w:iCs/>
          <w:sz w:val="20"/>
          <w:szCs w:val="20"/>
        </w:rPr>
        <w:t>dienām</w:t>
      </w:r>
      <w:proofErr w:type="spellEnd"/>
      <w:r>
        <w:rPr>
          <w:rFonts w:ascii="Noto Sans" w:hAnsi="Noto Sans"/>
          <w:iCs/>
          <w:sz w:val="20"/>
          <w:szCs w:val="20"/>
        </w:rPr>
        <w:t xml:space="preserve"> es </w:t>
      </w:r>
      <w:proofErr w:type="spellStart"/>
      <w:r>
        <w:rPr>
          <w:rFonts w:ascii="Noto Sans" w:hAnsi="Noto Sans"/>
          <w:iCs/>
          <w:sz w:val="20"/>
          <w:szCs w:val="20"/>
        </w:rPr>
        <w:t>līdzdalīju</w:t>
      </w:r>
      <w:proofErr w:type="spellEnd"/>
      <w:r>
        <w:rPr>
          <w:rFonts w:ascii="Noto Sans" w:hAnsi="Noto Sans"/>
          <w:iCs/>
          <w:sz w:val="20"/>
          <w:szCs w:val="20"/>
        </w:rPr>
        <w:t xml:space="preserve"> </w:t>
      </w:r>
      <w:proofErr w:type="spellStart"/>
      <w:r>
        <w:rPr>
          <w:rFonts w:ascii="Noto Sans" w:hAnsi="Noto Sans"/>
          <w:iCs/>
          <w:sz w:val="20"/>
          <w:szCs w:val="20"/>
        </w:rPr>
        <w:t>adventes</w:t>
      </w:r>
      <w:proofErr w:type="spellEnd"/>
      <w:r>
        <w:rPr>
          <w:rFonts w:ascii="Noto Sans" w:hAnsi="Noto Sans"/>
          <w:iCs/>
          <w:sz w:val="20"/>
          <w:szCs w:val="20"/>
        </w:rPr>
        <w:t xml:space="preserve"> </w:t>
      </w:r>
      <w:proofErr w:type="spellStart"/>
      <w:r>
        <w:rPr>
          <w:rFonts w:ascii="Noto Sans" w:hAnsi="Noto Sans"/>
          <w:iCs/>
          <w:sz w:val="20"/>
          <w:szCs w:val="20"/>
        </w:rPr>
        <w:t>vēsti</w:t>
      </w:r>
      <w:proofErr w:type="spellEnd"/>
      <w:r>
        <w:rPr>
          <w:rFonts w:ascii="Noto Sans" w:hAnsi="Noto Sans"/>
          <w:iCs/>
          <w:sz w:val="20"/>
          <w:szCs w:val="20"/>
        </w:rPr>
        <w:t xml:space="preserve"> </w:t>
      </w:r>
      <w:proofErr w:type="spellStart"/>
      <w:r>
        <w:rPr>
          <w:rFonts w:ascii="Noto Sans" w:hAnsi="Noto Sans"/>
          <w:iCs/>
          <w:sz w:val="20"/>
          <w:szCs w:val="20"/>
        </w:rPr>
        <w:t>kādai</w:t>
      </w:r>
      <w:proofErr w:type="spellEnd"/>
      <w:r>
        <w:rPr>
          <w:rFonts w:ascii="Noto Sans" w:hAnsi="Noto Sans"/>
          <w:iCs/>
          <w:sz w:val="20"/>
          <w:szCs w:val="20"/>
        </w:rPr>
        <w:t xml:space="preserve"> </w:t>
      </w:r>
      <w:proofErr w:type="spellStart"/>
      <w:r>
        <w:rPr>
          <w:rFonts w:ascii="Noto Sans" w:hAnsi="Noto Sans"/>
          <w:iCs/>
          <w:sz w:val="20"/>
          <w:szCs w:val="20"/>
        </w:rPr>
        <w:t>lielai</w:t>
      </w:r>
      <w:proofErr w:type="spellEnd"/>
      <w:r>
        <w:rPr>
          <w:rFonts w:ascii="Noto Sans" w:hAnsi="Noto Sans"/>
          <w:iCs/>
          <w:sz w:val="20"/>
          <w:szCs w:val="20"/>
        </w:rPr>
        <w:t xml:space="preserve"> </w:t>
      </w:r>
      <w:proofErr w:type="spellStart"/>
      <w:r>
        <w:rPr>
          <w:rFonts w:ascii="Noto Sans" w:hAnsi="Noto Sans"/>
          <w:iCs/>
          <w:sz w:val="20"/>
          <w:szCs w:val="20"/>
        </w:rPr>
        <w:t>cilvēku</w:t>
      </w:r>
      <w:proofErr w:type="spellEnd"/>
      <w:r>
        <w:rPr>
          <w:rFonts w:ascii="Noto Sans" w:hAnsi="Noto Sans"/>
          <w:iCs/>
          <w:sz w:val="20"/>
          <w:szCs w:val="20"/>
        </w:rPr>
        <w:t xml:space="preserve"> </w:t>
      </w:r>
      <w:proofErr w:type="spellStart"/>
      <w:r>
        <w:rPr>
          <w:rFonts w:ascii="Noto Sans" w:hAnsi="Noto Sans"/>
          <w:iCs/>
          <w:sz w:val="20"/>
          <w:szCs w:val="20"/>
        </w:rPr>
        <w:t>grupai</w:t>
      </w:r>
      <w:proofErr w:type="spellEnd"/>
      <w:r>
        <w:rPr>
          <w:rFonts w:ascii="Noto Sans" w:hAnsi="Noto Sans"/>
          <w:iCs/>
          <w:sz w:val="20"/>
          <w:szCs w:val="20"/>
        </w:rPr>
        <w:t xml:space="preserve">, </w:t>
      </w:r>
      <w:proofErr w:type="spellStart"/>
      <w:r>
        <w:rPr>
          <w:rFonts w:ascii="Noto Sans" w:hAnsi="Noto Sans"/>
          <w:iCs/>
          <w:sz w:val="20"/>
          <w:szCs w:val="20"/>
        </w:rPr>
        <w:t>kurai</w:t>
      </w:r>
      <w:proofErr w:type="spellEnd"/>
      <w:r>
        <w:rPr>
          <w:rFonts w:ascii="Noto Sans" w:hAnsi="Noto Sans"/>
          <w:iCs/>
          <w:sz w:val="20"/>
          <w:szCs w:val="20"/>
        </w:rPr>
        <w:t xml:space="preserve"> </w:t>
      </w:r>
      <w:proofErr w:type="spellStart"/>
      <w:r>
        <w:rPr>
          <w:rFonts w:ascii="Noto Sans" w:hAnsi="Noto Sans"/>
          <w:iCs/>
          <w:sz w:val="20"/>
          <w:szCs w:val="20"/>
        </w:rPr>
        <w:t>nebija</w:t>
      </w:r>
      <w:proofErr w:type="spellEnd"/>
      <w:r>
        <w:rPr>
          <w:rFonts w:ascii="Noto Sans" w:hAnsi="Noto Sans"/>
          <w:iCs/>
          <w:sz w:val="20"/>
          <w:szCs w:val="20"/>
        </w:rPr>
        <w:t xml:space="preserve"> </w:t>
      </w:r>
      <w:proofErr w:type="spellStart"/>
      <w:r>
        <w:rPr>
          <w:rFonts w:ascii="Noto Sans" w:hAnsi="Noto Sans"/>
          <w:iCs/>
          <w:sz w:val="20"/>
          <w:szCs w:val="20"/>
        </w:rPr>
        <w:t>kristīgas</w:t>
      </w:r>
      <w:proofErr w:type="spellEnd"/>
      <w:r>
        <w:rPr>
          <w:rFonts w:ascii="Noto Sans" w:hAnsi="Noto Sans"/>
          <w:iCs/>
          <w:sz w:val="20"/>
          <w:szCs w:val="20"/>
        </w:rPr>
        <w:t xml:space="preserve"> </w:t>
      </w:r>
      <w:proofErr w:type="spellStart"/>
      <w:r>
        <w:rPr>
          <w:rFonts w:ascii="Noto Sans" w:hAnsi="Noto Sans"/>
          <w:iCs/>
          <w:sz w:val="20"/>
          <w:szCs w:val="20"/>
        </w:rPr>
        <w:t>pieredzes</w:t>
      </w:r>
      <w:proofErr w:type="spellEnd"/>
      <w:r>
        <w:rPr>
          <w:rFonts w:ascii="Noto Sans" w:hAnsi="Noto Sans"/>
          <w:iCs/>
          <w:sz w:val="20"/>
          <w:szCs w:val="20"/>
        </w:rPr>
        <w:t xml:space="preserve"> un </w:t>
      </w:r>
      <w:proofErr w:type="spellStart"/>
      <w:r>
        <w:rPr>
          <w:rFonts w:ascii="Noto Sans" w:hAnsi="Noto Sans"/>
          <w:iCs/>
          <w:sz w:val="20"/>
          <w:szCs w:val="20"/>
        </w:rPr>
        <w:t>viņi</w:t>
      </w:r>
      <w:proofErr w:type="spellEnd"/>
      <w:r>
        <w:rPr>
          <w:rFonts w:ascii="Noto Sans" w:hAnsi="Noto Sans"/>
          <w:iCs/>
          <w:sz w:val="20"/>
          <w:szCs w:val="20"/>
        </w:rPr>
        <w:t xml:space="preserve"> </w:t>
      </w:r>
      <w:proofErr w:type="spellStart"/>
      <w:r>
        <w:rPr>
          <w:rFonts w:ascii="Noto Sans" w:hAnsi="Noto Sans"/>
          <w:iCs/>
          <w:sz w:val="20"/>
          <w:szCs w:val="20"/>
        </w:rPr>
        <w:t>pieņēma</w:t>
      </w:r>
      <w:proofErr w:type="spellEnd"/>
      <w:r>
        <w:rPr>
          <w:rFonts w:ascii="Noto Sans" w:hAnsi="Noto Sans"/>
          <w:iCs/>
          <w:sz w:val="20"/>
          <w:szCs w:val="20"/>
        </w:rPr>
        <w:t xml:space="preserve"> </w:t>
      </w:r>
      <w:proofErr w:type="spellStart"/>
      <w:r>
        <w:rPr>
          <w:rFonts w:ascii="Noto Sans" w:hAnsi="Noto Sans"/>
          <w:iCs/>
          <w:sz w:val="20"/>
          <w:szCs w:val="20"/>
        </w:rPr>
        <w:t>šo</w:t>
      </w:r>
      <w:proofErr w:type="spellEnd"/>
      <w:r>
        <w:rPr>
          <w:rFonts w:ascii="Noto Sans" w:hAnsi="Noto Sans"/>
          <w:iCs/>
          <w:sz w:val="20"/>
          <w:szCs w:val="20"/>
        </w:rPr>
        <w:t xml:space="preserve"> </w:t>
      </w:r>
      <w:proofErr w:type="spellStart"/>
      <w:r>
        <w:rPr>
          <w:rFonts w:ascii="Noto Sans" w:hAnsi="Noto Sans"/>
          <w:iCs/>
          <w:sz w:val="20"/>
          <w:szCs w:val="20"/>
        </w:rPr>
        <w:t>vēsti</w:t>
      </w:r>
      <w:proofErr w:type="spellEnd"/>
      <w:r>
        <w:rPr>
          <w:rFonts w:ascii="Noto Sans" w:hAnsi="Noto Sans"/>
          <w:iCs/>
          <w:sz w:val="20"/>
          <w:szCs w:val="20"/>
        </w:rPr>
        <w:t xml:space="preserve">. </w:t>
      </w:r>
      <w:r w:rsidRPr="00A5675D">
        <w:rPr>
          <w:rFonts w:ascii="Noto Sans" w:hAnsi="Noto Sans"/>
          <w:iCs/>
          <w:sz w:val="20"/>
          <w:szCs w:val="20"/>
        </w:rPr>
        <w:t xml:space="preserve"> Es </w:t>
      </w:r>
      <w:proofErr w:type="spellStart"/>
      <w:r w:rsidRPr="00A5675D">
        <w:rPr>
          <w:rFonts w:ascii="Noto Sans" w:hAnsi="Noto Sans"/>
          <w:iCs/>
          <w:sz w:val="20"/>
          <w:szCs w:val="20"/>
        </w:rPr>
        <w:t>saņēmu</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atbildi</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uz</w:t>
      </w:r>
      <w:proofErr w:type="spellEnd"/>
      <w:r w:rsidRPr="00A5675D">
        <w:rPr>
          <w:rFonts w:ascii="Noto Sans" w:hAnsi="Noto Sans"/>
          <w:iCs/>
          <w:sz w:val="20"/>
          <w:szCs w:val="20"/>
        </w:rPr>
        <w:t xml:space="preserve"> </w:t>
      </w:r>
      <w:proofErr w:type="spellStart"/>
      <w:r>
        <w:rPr>
          <w:rFonts w:ascii="Noto Sans" w:hAnsi="Noto Sans"/>
          <w:iCs/>
          <w:sz w:val="20"/>
          <w:szCs w:val="20"/>
        </w:rPr>
        <w:t>savu</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lūgšanu</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Tā</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ir</w:t>
      </w:r>
      <w:proofErr w:type="spellEnd"/>
      <w:r w:rsidRPr="00A5675D">
        <w:rPr>
          <w:rFonts w:ascii="Noto Sans" w:hAnsi="Noto Sans"/>
          <w:iCs/>
          <w:sz w:val="20"/>
          <w:szCs w:val="20"/>
        </w:rPr>
        <w:t xml:space="preserve"> mana </w:t>
      </w:r>
      <w:proofErr w:type="spellStart"/>
      <w:r>
        <w:rPr>
          <w:rFonts w:ascii="Noto Sans" w:hAnsi="Noto Sans"/>
          <w:iCs/>
          <w:sz w:val="20"/>
          <w:szCs w:val="20"/>
        </w:rPr>
        <w:t>īpašā</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liecība</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pēc</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šīm</w:t>
      </w:r>
      <w:proofErr w:type="spellEnd"/>
      <w:r w:rsidRPr="00A5675D">
        <w:rPr>
          <w:rFonts w:ascii="Noto Sans" w:hAnsi="Noto Sans"/>
          <w:iCs/>
          <w:sz w:val="20"/>
          <w:szCs w:val="20"/>
        </w:rPr>
        <w:t xml:space="preserve"> </w:t>
      </w:r>
      <w:r>
        <w:rPr>
          <w:rFonts w:ascii="Noto Sans" w:hAnsi="Noto Sans"/>
          <w:iCs/>
          <w:sz w:val="20"/>
          <w:szCs w:val="20"/>
        </w:rPr>
        <w:t>10</w:t>
      </w:r>
      <w:r w:rsidRPr="00A5675D">
        <w:rPr>
          <w:rFonts w:ascii="Noto Sans" w:hAnsi="Noto Sans"/>
          <w:iCs/>
          <w:sz w:val="20"/>
          <w:szCs w:val="20"/>
        </w:rPr>
        <w:t xml:space="preserve"> </w:t>
      </w:r>
      <w:proofErr w:type="spellStart"/>
      <w:r>
        <w:rPr>
          <w:rFonts w:ascii="Noto Sans" w:hAnsi="Noto Sans"/>
          <w:iCs/>
          <w:sz w:val="20"/>
          <w:szCs w:val="20"/>
        </w:rPr>
        <w:t>L</w:t>
      </w:r>
      <w:r w:rsidRPr="00A5675D">
        <w:rPr>
          <w:rFonts w:ascii="Noto Sans" w:hAnsi="Noto Sans"/>
          <w:iCs/>
          <w:sz w:val="20"/>
          <w:szCs w:val="20"/>
        </w:rPr>
        <w:t>ūgšanu</w:t>
      </w:r>
      <w:proofErr w:type="spellEnd"/>
      <w:r w:rsidRPr="00A5675D">
        <w:rPr>
          <w:rFonts w:ascii="Noto Sans" w:hAnsi="Noto Sans"/>
          <w:iCs/>
          <w:sz w:val="20"/>
          <w:szCs w:val="20"/>
        </w:rPr>
        <w:t xml:space="preserve"> </w:t>
      </w:r>
      <w:proofErr w:type="spellStart"/>
      <w:r w:rsidRPr="00A5675D">
        <w:rPr>
          <w:rFonts w:ascii="Noto Sans" w:hAnsi="Noto Sans"/>
          <w:iCs/>
          <w:sz w:val="20"/>
          <w:szCs w:val="20"/>
        </w:rPr>
        <w:t>dienām</w:t>
      </w:r>
      <w:proofErr w:type="spellEnd"/>
      <w:r w:rsidRPr="00A5675D">
        <w:rPr>
          <w:rFonts w:ascii="Noto Sans" w:hAnsi="Noto Sans"/>
          <w:iCs/>
          <w:sz w:val="20"/>
          <w:szCs w:val="20"/>
        </w:rPr>
        <w:t xml:space="preserve">. </w:t>
      </w:r>
      <w:r>
        <w:rPr>
          <w:rFonts w:ascii="Noto Sans" w:hAnsi="Noto Sans"/>
          <w:iCs/>
          <w:sz w:val="20"/>
          <w:szCs w:val="20"/>
        </w:rPr>
        <w:t xml:space="preserve">Slava </w:t>
      </w:r>
      <w:proofErr w:type="spellStart"/>
      <w:proofErr w:type="gramStart"/>
      <w:r>
        <w:rPr>
          <w:rFonts w:ascii="Noto Sans" w:hAnsi="Noto Sans"/>
          <w:iCs/>
          <w:sz w:val="20"/>
          <w:szCs w:val="20"/>
        </w:rPr>
        <w:t>Kungam!</w:t>
      </w:r>
      <w:r>
        <w:rPr>
          <w:rFonts w:ascii="Noto Sans" w:hAnsi="Noto Sans"/>
          <w:iCs/>
          <w:sz w:val="20"/>
          <w:szCs w:val="20"/>
        </w:rPr>
        <w:t>L</w:t>
      </w:r>
      <w:proofErr w:type="spellEnd"/>
      <w:proofErr w:type="gramEnd"/>
    </w:p>
    <w:p w14:paraId="70178F26" w14:textId="77777777" w:rsidR="00164A4A" w:rsidRPr="00FC3F91" w:rsidRDefault="00164A4A" w:rsidP="00164A4A">
      <w:pPr>
        <w:rPr>
          <w:rFonts w:ascii="Noto Sans" w:hAnsi="Noto Sans"/>
        </w:rPr>
      </w:pPr>
      <w:r w:rsidRPr="00FC3F91">
        <w:rPr>
          <w:rFonts w:ascii="Noto Sans" w:hAnsi="Noto Sans"/>
          <w:noProof/>
        </w:rPr>
        <mc:AlternateContent>
          <mc:Choice Requires="wps">
            <w:drawing>
              <wp:inline distT="0" distB="0" distL="0" distR="0" wp14:anchorId="52DB9FC3" wp14:editId="4E8CD887">
                <wp:extent cx="6400800" cy="0"/>
                <wp:effectExtent l="0" t="0" r="25400" b="25400"/>
                <wp:docPr id="3" name="Straight Connector 3"/>
                <wp:cNvGraphicFramePr/>
                <a:graphic xmlns:a="http://schemas.openxmlformats.org/drawingml/2006/main">
                  <a:graphicData uri="http://schemas.microsoft.com/office/word/2010/wordprocessingShape">
                    <wps:wsp>
                      <wps:cNvCnPr/>
                      <wps:spPr>
                        <a:xfrm>
                          <a:off x="0" y="0"/>
                          <a:ext cx="6400800" cy="0"/>
                        </a:xfrm>
                        <a:prstGeom prst="line">
                          <a:avLst/>
                        </a:prstGeom>
                        <a:ln w="12700">
                          <a:solidFill>
                            <a:schemeClr val="tx1"/>
                          </a:solid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2">
                          <a:schemeClr val="accent1"/>
                        </a:lnRef>
                        <a:fillRef idx="0">
                          <a:schemeClr val="accent1"/>
                        </a:fillRef>
                        <a:effectRef idx="1">
                          <a:schemeClr val="accent1"/>
                        </a:effectRef>
                        <a:fontRef idx="minor">
                          <a:schemeClr val="tx1"/>
                        </a:fontRef>
                      </wps:style>
                      <wps:bodyPr/>
                    </wps:wsp>
                  </a:graphicData>
                </a:graphic>
              </wp:inline>
            </w:drawing>
          </mc:Choice>
          <mc:Fallback>
            <w:pict>
              <v:line w14:anchorId="6DB6B1C0"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7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" strokecolor="black [3213]" strokeweight="1pt">
                <w10:anchorlock/>
              </v:line>
            </w:pict>
          </mc:Fallback>
        </mc:AlternateContent>
      </w:r>
    </w:p>
    <w:p w14:paraId="083C8B5A" w14:textId="6C01F48D" w:rsidR="00164A4A" w:rsidRPr="00893F9A" w:rsidRDefault="0001278C" w:rsidP="00164A4A">
      <w:pPr>
        <w:pStyle w:val="Heading1"/>
        <w:rPr>
          <w:sz w:val="32"/>
          <w:szCs w:val="32"/>
        </w:rPr>
      </w:pPr>
      <w:proofErr w:type="spellStart"/>
      <w:r>
        <w:rPr>
          <w:sz w:val="32"/>
          <w:szCs w:val="32"/>
        </w:rPr>
        <w:t>Mūsu</w:t>
      </w:r>
      <w:proofErr w:type="spellEnd"/>
      <w:r>
        <w:rPr>
          <w:sz w:val="32"/>
          <w:szCs w:val="32"/>
        </w:rPr>
        <w:t xml:space="preserve"> </w:t>
      </w:r>
      <w:proofErr w:type="spellStart"/>
      <w:r>
        <w:rPr>
          <w:sz w:val="32"/>
          <w:szCs w:val="32"/>
        </w:rPr>
        <w:t>lūgšanu</w:t>
      </w:r>
      <w:proofErr w:type="spellEnd"/>
      <w:r>
        <w:rPr>
          <w:sz w:val="32"/>
          <w:szCs w:val="32"/>
        </w:rPr>
        <w:t xml:space="preserve"> </w:t>
      </w:r>
      <w:proofErr w:type="spellStart"/>
      <w:r>
        <w:rPr>
          <w:sz w:val="32"/>
          <w:szCs w:val="32"/>
        </w:rPr>
        <w:t>tēma</w:t>
      </w:r>
      <w:proofErr w:type="spellEnd"/>
      <w:r w:rsidR="00164A4A" w:rsidRPr="00893F9A">
        <w:rPr>
          <w:sz w:val="32"/>
          <w:szCs w:val="32"/>
        </w:rPr>
        <w:t xml:space="preserve">: </w:t>
      </w:r>
      <w:proofErr w:type="spellStart"/>
      <w:r>
        <w:rPr>
          <w:sz w:val="32"/>
          <w:szCs w:val="32"/>
        </w:rPr>
        <w:t>Meklējot</w:t>
      </w:r>
      <w:proofErr w:type="spellEnd"/>
      <w:r>
        <w:rPr>
          <w:sz w:val="32"/>
          <w:szCs w:val="32"/>
        </w:rPr>
        <w:t xml:space="preserve"> </w:t>
      </w:r>
      <w:proofErr w:type="spellStart"/>
      <w:r>
        <w:rPr>
          <w:sz w:val="32"/>
          <w:szCs w:val="32"/>
        </w:rPr>
        <w:t>Dieva</w:t>
      </w:r>
      <w:proofErr w:type="spellEnd"/>
      <w:r>
        <w:rPr>
          <w:sz w:val="32"/>
          <w:szCs w:val="32"/>
        </w:rPr>
        <w:t xml:space="preserve"> </w:t>
      </w:r>
      <w:proofErr w:type="spellStart"/>
      <w:r>
        <w:rPr>
          <w:sz w:val="32"/>
          <w:szCs w:val="32"/>
        </w:rPr>
        <w:t>Garu</w:t>
      </w:r>
      <w:proofErr w:type="spellEnd"/>
    </w:p>
    <w:p w14:paraId="43E7BBC6" w14:textId="77777777" w:rsidR="00164A4A" w:rsidRPr="00FC3F91" w:rsidRDefault="00164A4A" w:rsidP="00164A4A">
      <w:pPr>
        <w:rPr>
          <w:rFonts w:ascii="Noto Sans" w:hAnsi="Noto Sans"/>
        </w:rPr>
      </w:pPr>
    </w:p>
    <w:p w14:paraId="4646C12B" w14:textId="524B15E6" w:rsidR="0001278C" w:rsidRPr="003432AC" w:rsidRDefault="0001278C" w:rsidP="003432AC">
      <w:pPr>
        <w:pStyle w:val="NoSpacing"/>
        <w:jc w:val="both"/>
        <w:rPr>
          <w:rFonts w:ascii="Noto Sans" w:hAnsi="Noto Sans"/>
          <w:iCs/>
          <w:sz w:val="20"/>
          <w:szCs w:val="20"/>
        </w:rPr>
      </w:pPr>
      <w:r w:rsidRPr="003432AC">
        <w:rPr>
          <w:rFonts w:ascii="Noto Sans" w:hAnsi="Noto Sans"/>
          <w:iCs/>
          <w:sz w:val="20"/>
          <w:szCs w:val="20"/>
        </w:rPr>
        <w:t xml:space="preserve">2020. </w:t>
      </w:r>
      <w:proofErr w:type="spellStart"/>
      <w:r w:rsidRPr="003432AC">
        <w:rPr>
          <w:rFonts w:ascii="Noto Sans" w:hAnsi="Noto Sans"/>
          <w:iCs/>
          <w:sz w:val="20"/>
          <w:szCs w:val="20"/>
        </w:rPr>
        <w:t>gada</w:t>
      </w:r>
      <w:proofErr w:type="spellEnd"/>
      <w:r w:rsidRPr="003432AC">
        <w:rPr>
          <w:rFonts w:ascii="Noto Sans" w:hAnsi="Noto Sans"/>
          <w:iCs/>
          <w:sz w:val="20"/>
          <w:szCs w:val="20"/>
        </w:rPr>
        <w:t xml:space="preserve"> </w:t>
      </w:r>
      <w:r w:rsidRPr="003432AC">
        <w:rPr>
          <w:rFonts w:ascii="Noto Sans" w:hAnsi="Noto Sans"/>
          <w:iCs/>
          <w:sz w:val="20"/>
          <w:szCs w:val="20"/>
        </w:rPr>
        <w:t>10</w:t>
      </w:r>
      <w:r w:rsidRPr="003432AC">
        <w:rPr>
          <w:rFonts w:ascii="Noto Sans" w:hAnsi="Noto Sans"/>
          <w:iCs/>
          <w:sz w:val="20"/>
          <w:szCs w:val="20"/>
        </w:rPr>
        <w:t xml:space="preserve"> </w:t>
      </w:r>
      <w:proofErr w:type="spellStart"/>
      <w:r w:rsidRPr="003432AC">
        <w:rPr>
          <w:rFonts w:ascii="Noto Sans" w:hAnsi="Noto Sans"/>
          <w:iCs/>
          <w:sz w:val="20"/>
          <w:szCs w:val="20"/>
        </w:rPr>
        <w:t>L</w:t>
      </w:r>
      <w:r w:rsidRPr="003432AC">
        <w:rPr>
          <w:rFonts w:ascii="Noto Sans" w:hAnsi="Noto Sans"/>
          <w:iCs/>
          <w:sz w:val="20"/>
          <w:szCs w:val="20"/>
        </w:rPr>
        <w:t>ūgšanu</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dienās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mēs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uzaicinām</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jūs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piedzīvot</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apsolītās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Svētā</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Gara</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svētības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Pirms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Jēzus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atgriešanās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debesīs</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Viņš</w:t>
      </w:r>
      <w:proofErr w:type="spellEnd"/>
      <w:r w:rsidRPr="003432AC">
        <w:rPr>
          <w:rFonts w:ascii="Noto Sans" w:hAnsi="Noto Sans"/>
          <w:iCs/>
          <w:sz w:val="20"/>
          <w:szCs w:val="20"/>
        </w:rPr>
        <w:t xml:space="preserve"> </w:t>
      </w:r>
      <w:proofErr w:type="spellStart"/>
      <w:r w:rsidRPr="003432AC">
        <w:rPr>
          <w:rFonts w:ascii="Noto Sans" w:hAnsi="Noto Sans"/>
          <w:iCs/>
          <w:sz w:val="20"/>
          <w:szCs w:val="20"/>
        </w:rPr>
        <w:t>devu</w:t>
      </w:r>
      <w:proofErr w:type="spellEnd"/>
      <w:r w:rsidRPr="003432AC">
        <w:rPr>
          <w:rFonts w:ascii="Noto Sans" w:hAnsi="Noto Sans"/>
          <w:iCs/>
          <w:sz w:val="20"/>
          <w:szCs w:val="20"/>
        </w:rPr>
        <w:t xml:space="preserve"> mums </w:t>
      </w:r>
      <w:proofErr w:type="spellStart"/>
      <w:r w:rsidRPr="003432AC">
        <w:rPr>
          <w:rFonts w:ascii="Noto Sans" w:hAnsi="Noto Sans"/>
          <w:iCs/>
          <w:sz w:val="20"/>
          <w:szCs w:val="20"/>
        </w:rPr>
        <w:t>apsolījumu</w:t>
      </w:r>
      <w:proofErr w:type="spellEnd"/>
      <w:r w:rsidRPr="003432AC">
        <w:rPr>
          <w:rFonts w:ascii="Noto Sans" w:hAnsi="Noto Sans"/>
          <w:iCs/>
          <w:sz w:val="20"/>
          <w:szCs w:val="20"/>
        </w:rPr>
        <w:t>: “</w:t>
      </w:r>
      <w:r w:rsidRPr="003432AC">
        <w:rPr>
          <w:rFonts w:ascii="Noto Sans" w:hAnsi="Noto Sans" w:cs="Helvetica"/>
          <w:sz w:val="20"/>
          <w:szCs w:val="20"/>
          <w:shd w:val="clear" w:color="auto" w:fill="FFFFFF"/>
        </w:rPr>
        <w:t xml:space="preserve">Bet </w:t>
      </w:r>
      <w:proofErr w:type="spellStart"/>
      <w:r w:rsidRPr="003432AC">
        <w:rPr>
          <w:rFonts w:ascii="Noto Sans" w:hAnsi="Noto Sans" w:cs="Helvetica"/>
          <w:sz w:val="20"/>
          <w:szCs w:val="20"/>
          <w:shd w:val="clear" w:color="auto" w:fill="FFFFFF"/>
        </w:rPr>
        <w:t>jūs</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dabūsit</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spēku</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kad</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Svētais</w:t>
      </w:r>
      <w:proofErr w:type="spellEnd"/>
      <w:r w:rsidRPr="003432AC">
        <w:rPr>
          <w:rFonts w:ascii="Noto Sans" w:hAnsi="Noto Sans" w:cs="Helvetica"/>
          <w:sz w:val="20"/>
          <w:szCs w:val="20"/>
          <w:shd w:val="clear" w:color="auto" w:fill="FFFFFF"/>
        </w:rPr>
        <w:t xml:space="preserve"> Gars </w:t>
      </w:r>
      <w:proofErr w:type="spellStart"/>
      <w:r w:rsidRPr="003432AC">
        <w:rPr>
          <w:rFonts w:ascii="Noto Sans" w:hAnsi="Noto Sans" w:cs="Helvetica"/>
          <w:sz w:val="20"/>
          <w:szCs w:val="20"/>
          <w:shd w:val="clear" w:color="auto" w:fill="FFFFFF"/>
        </w:rPr>
        <w:t>būs</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nācis</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pār</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jums</w:t>
      </w:r>
      <w:proofErr w:type="spellEnd"/>
      <w:r w:rsidRPr="003432AC">
        <w:rPr>
          <w:rFonts w:ascii="Noto Sans" w:hAnsi="Noto Sans" w:cs="Helvetica"/>
          <w:sz w:val="20"/>
          <w:szCs w:val="20"/>
          <w:shd w:val="clear" w:color="auto" w:fill="FFFFFF"/>
        </w:rPr>
        <w:t xml:space="preserve">, un </w:t>
      </w:r>
      <w:proofErr w:type="spellStart"/>
      <w:r w:rsidRPr="003432AC">
        <w:rPr>
          <w:rFonts w:ascii="Noto Sans" w:hAnsi="Noto Sans" w:cs="Helvetica"/>
          <w:sz w:val="20"/>
          <w:szCs w:val="20"/>
          <w:shd w:val="clear" w:color="auto" w:fill="FFFFFF"/>
        </w:rPr>
        <w:t>būsit</w:t>
      </w:r>
      <w:proofErr w:type="spellEnd"/>
      <w:r w:rsidRPr="003432AC">
        <w:rPr>
          <w:rFonts w:ascii="Noto Sans" w:hAnsi="Noto Sans" w:cs="Helvetica"/>
          <w:sz w:val="20"/>
          <w:szCs w:val="20"/>
          <w:shd w:val="clear" w:color="auto" w:fill="FFFFFF"/>
        </w:rPr>
        <w:t xml:space="preserve"> Mani </w:t>
      </w:r>
      <w:proofErr w:type="spellStart"/>
      <w:r w:rsidRPr="003432AC">
        <w:rPr>
          <w:rFonts w:ascii="Noto Sans" w:hAnsi="Noto Sans" w:cs="Helvetica"/>
          <w:sz w:val="20"/>
          <w:szCs w:val="20"/>
          <w:shd w:val="clear" w:color="auto" w:fill="FFFFFF"/>
        </w:rPr>
        <w:t>liecinieki</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kā</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Jeruzālemē</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tā</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visā</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Jūdejā</w:t>
      </w:r>
      <w:proofErr w:type="spellEnd"/>
      <w:r w:rsidRPr="003432AC">
        <w:rPr>
          <w:rFonts w:ascii="Noto Sans" w:hAnsi="Noto Sans" w:cs="Helvetica"/>
          <w:sz w:val="20"/>
          <w:szCs w:val="20"/>
          <w:shd w:val="clear" w:color="auto" w:fill="FFFFFF"/>
        </w:rPr>
        <w:t xml:space="preserve"> un </w:t>
      </w:r>
      <w:proofErr w:type="spellStart"/>
      <w:r w:rsidRPr="003432AC">
        <w:rPr>
          <w:rFonts w:ascii="Noto Sans" w:hAnsi="Noto Sans" w:cs="Helvetica"/>
          <w:sz w:val="20"/>
          <w:szCs w:val="20"/>
          <w:shd w:val="clear" w:color="auto" w:fill="FFFFFF"/>
        </w:rPr>
        <w:t>Samarijā</w:t>
      </w:r>
      <w:proofErr w:type="spellEnd"/>
      <w:r w:rsidRPr="003432AC">
        <w:rPr>
          <w:rFonts w:ascii="Noto Sans" w:hAnsi="Noto Sans" w:cs="Helvetica"/>
          <w:sz w:val="20"/>
          <w:szCs w:val="20"/>
          <w:shd w:val="clear" w:color="auto" w:fill="FFFFFF"/>
        </w:rPr>
        <w:t xml:space="preserve"> un </w:t>
      </w:r>
      <w:proofErr w:type="spellStart"/>
      <w:r w:rsidRPr="003432AC">
        <w:rPr>
          <w:rFonts w:ascii="Noto Sans" w:hAnsi="Noto Sans" w:cs="Helvetica"/>
          <w:sz w:val="20"/>
          <w:szCs w:val="20"/>
          <w:shd w:val="clear" w:color="auto" w:fill="FFFFFF"/>
        </w:rPr>
        <w:t>līdz</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pašam</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pasaules</w:t>
      </w:r>
      <w:proofErr w:type="spellEnd"/>
      <w:r w:rsidRPr="003432AC">
        <w:rPr>
          <w:rFonts w:ascii="Noto Sans" w:hAnsi="Noto Sans" w:cs="Helvetica"/>
          <w:sz w:val="20"/>
          <w:szCs w:val="20"/>
          <w:shd w:val="clear" w:color="auto" w:fill="FFFFFF"/>
        </w:rPr>
        <w:t xml:space="preserve"> </w:t>
      </w:r>
      <w:proofErr w:type="spellStart"/>
      <w:r w:rsidRPr="003432AC">
        <w:rPr>
          <w:rFonts w:ascii="Noto Sans" w:hAnsi="Noto Sans" w:cs="Helvetica"/>
          <w:sz w:val="20"/>
          <w:szCs w:val="20"/>
          <w:shd w:val="clear" w:color="auto" w:fill="FFFFFF"/>
        </w:rPr>
        <w:t>galam</w:t>
      </w:r>
      <w:proofErr w:type="spellEnd"/>
      <w:r w:rsidRPr="003432AC">
        <w:rPr>
          <w:rFonts w:ascii="Noto Sans" w:hAnsi="Noto Sans" w:cs="Helvetica"/>
          <w:sz w:val="20"/>
          <w:szCs w:val="20"/>
          <w:shd w:val="clear" w:color="auto" w:fill="FFFFFF"/>
        </w:rPr>
        <w:t>."</w:t>
      </w:r>
      <w:r w:rsidR="003432AC" w:rsidRPr="003432AC">
        <w:rPr>
          <w:rFonts w:ascii="Noto Sans" w:hAnsi="Noto Sans" w:cs="Helvetica"/>
          <w:sz w:val="20"/>
          <w:szCs w:val="20"/>
          <w:shd w:val="clear" w:color="auto" w:fill="FFFFFF"/>
        </w:rPr>
        <w:t xml:space="preserve"> </w:t>
      </w:r>
      <w:r w:rsidR="00A020FC">
        <w:rPr>
          <w:rFonts w:ascii="Noto Sans" w:hAnsi="Noto Sans" w:cs="Helvetica"/>
          <w:sz w:val="20"/>
          <w:szCs w:val="20"/>
          <w:shd w:val="clear" w:color="auto" w:fill="FFFFFF"/>
        </w:rPr>
        <w:t>/</w:t>
      </w:r>
      <w:r w:rsidR="003432AC" w:rsidRPr="003432AC">
        <w:rPr>
          <w:rFonts w:ascii="Noto Sans" w:hAnsi="Noto Sans" w:cs="Helvetica"/>
          <w:sz w:val="20"/>
          <w:szCs w:val="20"/>
          <w:shd w:val="clear" w:color="auto" w:fill="FFFFFF"/>
        </w:rPr>
        <w:t>Ap.d.1:8</w:t>
      </w:r>
      <w:r w:rsidR="00A020FC">
        <w:rPr>
          <w:rFonts w:ascii="Noto Sans" w:hAnsi="Noto Sans" w:cs="Helvetica"/>
          <w:sz w:val="20"/>
          <w:szCs w:val="20"/>
          <w:shd w:val="clear" w:color="auto" w:fill="FFFFFF"/>
        </w:rPr>
        <w:t>/</w:t>
      </w:r>
    </w:p>
    <w:p w14:paraId="247C591B" w14:textId="4210F041" w:rsidR="003432AC" w:rsidRPr="00A020FC" w:rsidRDefault="003432AC" w:rsidP="003432AC">
      <w:pPr>
        <w:pStyle w:val="NoSpacing"/>
        <w:jc w:val="both"/>
        <w:rPr>
          <w:rFonts w:ascii="Noto Sans" w:hAnsi="Noto Sans"/>
          <w:iCs/>
          <w:sz w:val="20"/>
          <w:szCs w:val="20"/>
        </w:rPr>
      </w:pPr>
      <w:r w:rsidRPr="003432AC">
        <w:rPr>
          <w:rFonts w:ascii="Noto Sans" w:hAnsi="Noto Sans"/>
          <w:color w:val="333333"/>
          <w:sz w:val="20"/>
          <w:szCs w:val="20"/>
          <w:shd w:val="clear" w:color="auto" w:fill="FFFFFF"/>
        </w:rPr>
        <w:t>“</w:t>
      </w:r>
      <w:r w:rsidRPr="003432AC">
        <w:rPr>
          <w:rFonts w:ascii="Noto Sans" w:hAnsi="Noto Sans"/>
          <w:color w:val="333333"/>
          <w:sz w:val="20"/>
          <w:szCs w:val="20"/>
          <w:shd w:val="clear" w:color="auto" w:fill="FFFFFF"/>
        </w:rPr>
        <w:t xml:space="preserve">Ja nu </w:t>
      </w:r>
      <w:proofErr w:type="spellStart"/>
      <w:r w:rsidRPr="003432AC">
        <w:rPr>
          <w:rFonts w:ascii="Noto Sans" w:hAnsi="Noto Sans"/>
          <w:color w:val="333333"/>
          <w:sz w:val="20"/>
          <w:szCs w:val="20"/>
          <w:shd w:val="clear" w:color="auto" w:fill="FFFFFF"/>
        </w:rPr>
        <w:t>Svētā</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Gara</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dāvana</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ir</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līdzeklis</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ar</w:t>
      </w:r>
      <w:proofErr w:type="spellEnd"/>
      <w:r w:rsidRPr="003432AC">
        <w:rPr>
          <w:rFonts w:ascii="Noto Sans" w:hAnsi="Noto Sans"/>
          <w:color w:val="333333"/>
          <w:sz w:val="20"/>
          <w:szCs w:val="20"/>
          <w:shd w:val="clear" w:color="auto" w:fill="FFFFFF"/>
        </w:rPr>
        <w:t xml:space="preserve"> kuru </w:t>
      </w:r>
      <w:proofErr w:type="spellStart"/>
      <w:r w:rsidRPr="003432AC">
        <w:rPr>
          <w:rFonts w:ascii="Noto Sans" w:hAnsi="Noto Sans"/>
          <w:color w:val="333333"/>
          <w:sz w:val="20"/>
          <w:szCs w:val="20"/>
          <w:shd w:val="clear" w:color="auto" w:fill="FFFFFF"/>
        </w:rPr>
        <w:t>varam</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iegūt</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spēku</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kāpēc</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mēs</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pēc</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tās</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nesalkstam</w:t>
      </w:r>
      <w:proofErr w:type="spellEnd"/>
      <w:r w:rsidRPr="003432AC">
        <w:rPr>
          <w:rFonts w:ascii="Noto Sans" w:hAnsi="Noto Sans"/>
          <w:color w:val="333333"/>
          <w:sz w:val="20"/>
          <w:szCs w:val="20"/>
          <w:shd w:val="clear" w:color="auto" w:fill="FFFFFF"/>
        </w:rPr>
        <w:t xml:space="preserve"> un </w:t>
      </w:r>
      <w:proofErr w:type="spellStart"/>
      <w:r w:rsidRPr="003432AC">
        <w:rPr>
          <w:rFonts w:ascii="Noto Sans" w:hAnsi="Noto Sans"/>
          <w:color w:val="333333"/>
          <w:sz w:val="20"/>
          <w:szCs w:val="20"/>
          <w:shd w:val="clear" w:color="auto" w:fill="FFFFFF"/>
        </w:rPr>
        <w:t>neslāpstam</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Kāpēc</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mēs</w:t>
      </w:r>
      <w:proofErr w:type="spellEnd"/>
      <w:r w:rsidRPr="003432AC">
        <w:rPr>
          <w:rFonts w:ascii="Noto Sans" w:hAnsi="Noto Sans"/>
          <w:color w:val="333333"/>
          <w:sz w:val="20"/>
          <w:szCs w:val="20"/>
          <w:shd w:val="clear" w:color="auto" w:fill="FFFFFF"/>
        </w:rPr>
        <w:t xml:space="preserve"> par to </w:t>
      </w:r>
      <w:proofErr w:type="spellStart"/>
      <w:r w:rsidRPr="003432AC">
        <w:rPr>
          <w:rFonts w:ascii="Noto Sans" w:hAnsi="Noto Sans"/>
          <w:color w:val="333333"/>
          <w:sz w:val="20"/>
          <w:szCs w:val="20"/>
          <w:shd w:val="clear" w:color="auto" w:fill="FFFFFF"/>
        </w:rPr>
        <w:t>nerunājam</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nelūdzam</w:t>
      </w:r>
      <w:proofErr w:type="spellEnd"/>
      <w:r w:rsidRPr="003432AC">
        <w:rPr>
          <w:rFonts w:ascii="Noto Sans" w:hAnsi="Noto Sans"/>
          <w:color w:val="333333"/>
          <w:sz w:val="20"/>
          <w:szCs w:val="20"/>
          <w:shd w:val="clear" w:color="auto" w:fill="FFFFFF"/>
        </w:rPr>
        <w:t xml:space="preserve"> un </w:t>
      </w:r>
      <w:proofErr w:type="spellStart"/>
      <w:r w:rsidRPr="003432AC">
        <w:rPr>
          <w:rFonts w:ascii="Noto Sans" w:hAnsi="Noto Sans"/>
          <w:color w:val="333333"/>
          <w:sz w:val="20"/>
          <w:szCs w:val="20"/>
          <w:shd w:val="clear" w:color="auto" w:fill="FFFFFF"/>
        </w:rPr>
        <w:t>nesludinām</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Kungs</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ir</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labprātīgāks</w:t>
      </w:r>
      <w:proofErr w:type="spellEnd"/>
      <w:r w:rsidRPr="003432AC">
        <w:rPr>
          <w:rFonts w:ascii="Noto Sans" w:hAnsi="Noto Sans"/>
          <w:color w:val="333333"/>
          <w:sz w:val="20"/>
          <w:szCs w:val="20"/>
          <w:shd w:val="clear" w:color="auto" w:fill="FFFFFF"/>
        </w:rPr>
        <w:t xml:space="preserve"> dot </w:t>
      </w:r>
      <w:proofErr w:type="spellStart"/>
      <w:r w:rsidRPr="003432AC">
        <w:rPr>
          <w:rFonts w:ascii="Noto Sans" w:hAnsi="Noto Sans"/>
          <w:color w:val="333333"/>
          <w:sz w:val="20"/>
          <w:szCs w:val="20"/>
          <w:shd w:val="clear" w:color="auto" w:fill="FFFFFF"/>
        </w:rPr>
        <w:t>Svēto</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Garu</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tiem</w:t>
      </w:r>
      <w:proofErr w:type="spellEnd"/>
      <w:r w:rsidRPr="003432AC">
        <w:rPr>
          <w:rFonts w:ascii="Noto Sans" w:hAnsi="Noto Sans"/>
          <w:color w:val="333333"/>
          <w:sz w:val="20"/>
          <w:szCs w:val="20"/>
          <w:shd w:val="clear" w:color="auto" w:fill="FFFFFF"/>
        </w:rPr>
        <w:t xml:space="preserve">, kas </w:t>
      </w:r>
      <w:proofErr w:type="spellStart"/>
      <w:r w:rsidRPr="003432AC">
        <w:rPr>
          <w:rFonts w:ascii="Noto Sans" w:hAnsi="Noto Sans"/>
          <w:color w:val="333333"/>
          <w:sz w:val="20"/>
          <w:szCs w:val="20"/>
          <w:shd w:val="clear" w:color="auto" w:fill="FFFFFF"/>
        </w:rPr>
        <w:t>Viņam</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kalpo</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nekā</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vecāki</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vēlas</w:t>
      </w:r>
      <w:proofErr w:type="spellEnd"/>
      <w:r w:rsidRPr="003432AC">
        <w:rPr>
          <w:rFonts w:ascii="Noto Sans" w:hAnsi="Noto Sans"/>
          <w:color w:val="333333"/>
          <w:sz w:val="20"/>
          <w:szCs w:val="20"/>
          <w:shd w:val="clear" w:color="auto" w:fill="FFFFFF"/>
        </w:rPr>
        <w:t xml:space="preserve"> dot </w:t>
      </w:r>
      <w:proofErr w:type="spellStart"/>
      <w:r w:rsidRPr="003432AC">
        <w:rPr>
          <w:rFonts w:ascii="Noto Sans" w:hAnsi="Noto Sans"/>
          <w:color w:val="333333"/>
          <w:sz w:val="20"/>
          <w:szCs w:val="20"/>
          <w:shd w:val="clear" w:color="auto" w:fill="FFFFFF"/>
        </w:rPr>
        <w:t>labas</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dāvanas</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saviem</w:t>
      </w:r>
      <w:proofErr w:type="spellEnd"/>
      <w:r w:rsidRPr="003432AC">
        <w:rPr>
          <w:rFonts w:ascii="Noto Sans" w:hAnsi="Noto Sans"/>
          <w:color w:val="333333"/>
          <w:sz w:val="20"/>
          <w:szCs w:val="20"/>
          <w:shd w:val="clear" w:color="auto" w:fill="FFFFFF"/>
        </w:rPr>
        <w:t xml:space="preserve"> </w:t>
      </w:r>
      <w:proofErr w:type="spellStart"/>
      <w:r w:rsidRPr="003432AC">
        <w:rPr>
          <w:rFonts w:ascii="Noto Sans" w:hAnsi="Noto Sans"/>
          <w:color w:val="333333"/>
          <w:sz w:val="20"/>
          <w:szCs w:val="20"/>
          <w:shd w:val="clear" w:color="auto" w:fill="FFFFFF"/>
        </w:rPr>
        <w:t>bērniem</w:t>
      </w:r>
      <w:proofErr w:type="spellEnd"/>
      <w:r w:rsidRPr="003432A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Katram</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darbiniekam</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jālūdz</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Dievs</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lai</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ik</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dienas</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saņemtu</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Gara</w:t>
      </w:r>
      <w:proofErr w:type="spellEnd"/>
      <w:r w:rsidRPr="00A020FC">
        <w:rPr>
          <w:rFonts w:ascii="Noto Sans" w:hAnsi="Noto Sans"/>
          <w:color w:val="333333"/>
          <w:sz w:val="20"/>
          <w:szCs w:val="20"/>
          <w:shd w:val="clear" w:color="auto" w:fill="FFFFFF"/>
        </w:rPr>
        <w:t xml:space="preserve"> </w:t>
      </w:r>
      <w:proofErr w:type="spellStart"/>
      <w:proofErr w:type="gramStart"/>
      <w:r w:rsidRPr="00A020FC">
        <w:rPr>
          <w:rFonts w:ascii="Noto Sans" w:hAnsi="Noto Sans"/>
          <w:color w:val="333333"/>
          <w:sz w:val="20"/>
          <w:szCs w:val="20"/>
          <w:shd w:val="clear" w:color="auto" w:fill="FFFFFF"/>
        </w:rPr>
        <w:t>kristību</w:t>
      </w:r>
      <w:proofErr w:type="spellEnd"/>
      <w:r w:rsidRPr="00A020FC">
        <w:rPr>
          <w:rFonts w:ascii="Noto Sans" w:hAnsi="Noto Sans"/>
          <w:color w:val="333333"/>
          <w:sz w:val="20"/>
          <w:szCs w:val="20"/>
          <w:shd w:val="clear" w:color="auto" w:fill="FFFFFF"/>
        </w:rPr>
        <w:t>.</w:t>
      </w:r>
      <w:r w:rsidRPr="00A020FC">
        <w:rPr>
          <w:rFonts w:ascii="Noto Sans" w:hAnsi="Noto Sans"/>
          <w:color w:val="333333"/>
          <w:sz w:val="20"/>
          <w:szCs w:val="20"/>
          <w:shd w:val="clear" w:color="auto" w:fill="FFFFFF"/>
        </w:rPr>
        <w:t>“</w:t>
      </w:r>
      <w:proofErr w:type="gramEnd"/>
      <w:r w:rsidRPr="00A020FC">
        <w:rPr>
          <w:rFonts w:ascii="Noto Sans" w:hAnsi="Noto Sans"/>
          <w:color w:val="333333"/>
          <w:sz w:val="20"/>
          <w:szCs w:val="20"/>
          <w:shd w:val="clear" w:color="auto" w:fill="FFFFFF"/>
        </w:rPr>
        <w:t xml:space="preserve"> </w:t>
      </w:r>
      <w:r w:rsidR="00A020FC" w:rsidRPr="00A020FC">
        <w:rPr>
          <w:rFonts w:ascii="Noto Sans" w:hAnsi="Noto Sans"/>
          <w:color w:val="333333"/>
          <w:sz w:val="20"/>
          <w:szCs w:val="20"/>
          <w:shd w:val="clear" w:color="auto" w:fill="FFFFFF"/>
        </w:rPr>
        <w:t>/</w:t>
      </w:r>
      <w:r w:rsidRPr="00A020FC">
        <w:rPr>
          <w:rFonts w:ascii="Noto Sans" w:hAnsi="Noto Sans"/>
          <w:color w:val="333333"/>
          <w:sz w:val="20"/>
          <w:szCs w:val="20"/>
          <w:shd w:val="clear" w:color="auto" w:fill="FFFFFF"/>
        </w:rPr>
        <w:t xml:space="preserve">Elena </w:t>
      </w:r>
      <w:proofErr w:type="spellStart"/>
      <w:r w:rsidRPr="00A020FC">
        <w:rPr>
          <w:rFonts w:ascii="Noto Sans" w:hAnsi="Noto Sans"/>
          <w:color w:val="333333"/>
          <w:sz w:val="20"/>
          <w:szCs w:val="20"/>
          <w:shd w:val="clear" w:color="auto" w:fill="FFFFFF"/>
        </w:rPr>
        <w:t>Vaita</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Apustuļu</w:t>
      </w:r>
      <w:proofErr w:type="spellEnd"/>
      <w:r w:rsidRPr="00A020FC">
        <w:rPr>
          <w:rFonts w:ascii="Noto Sans" w:hAnsi="Noto Sans"/>
          <w:color w:val="333333"/>
          <w:sz w:val="20"/>
          <w:szCs w:val="20"/>
          <w:shd w:val="clear" w:color="auto" w:fill="FFFFFF"/>
        </w:rPr>
        <w:t xml:space="preserve"> </w:t>
      </w:r>
      <w:proofErr w:type="spellStart"/>
      <w:r w:rsidRPr="00A020FC">
        <w:rPr>
          <w:rFonts w:ascii="Noto Sans" w:hAnsi="Noto Sans"/>
          <w:color w:val="333333"/>
          <w:sz w:val="20"/>
          <w:szCs w:val="20"/>
          <w:shd w:val="clear" w:color="auto" w:fill="FFFFFF"/>
        </w:rPr>
        <w:t>darbi</w:t>
      </w:r>
      <w:proofErr w:type="spellEnd"/>
      <w:r w:rsidRPr="00A020FC">
        <w:rPr>
          <w:rFonts w:ascii="Noto Sans" w:hAnsi="Noto Sans"/>
          <w:color w:val="333333"/>
          <w:sz w:val="20"/>
          <w:szCs w:val="20"/>
          <w:shd w:val="clear" w:color="auto" w:fill="FFFFFF"/>
        </w:rPr>
        <w:t>, 50.lpp.</w:t>
      </w:r>
      <w:r w:rsidR="00A020FC" w:rsidRPr="00A020FC">
        <w:rPr>
          <w:rFonts w:ascii="Noto Sans" w:hAnsi="Noto Sans"/>
          <w:color w:val="333333"/>
          <w:sz w:val="20"/>
          <w:szCs w:val="20"/>
          <w:shd w:val="clear" w:color="auto" w:fill="FFFFFF"/>
        </w:rPr>
        <w:t>/</w:t>
      </w:r>
    </w:p>
    <w:p w14:paraId="676A5D4C" w14:textId="30DB657D" w:rsidR="0001278C" w:rsidRPr="003432AC" w:rsidRDefault="0001278C" w:rsidP="003432AC">
      <w:pPr>
        <w:pStyle w:val="NoSpacing"/>
        <w:jc w:val="both"/>
        <w:rPr>
          <w:rFonts w:ascii="Noto Sans" w:hAnsi="Noto Sans"/>
          <w:iCs/>
          <w:sz w:val="20"/>
          <w:szCs w:val="20"/>
          <w:lang w:val="de-DE"/>
        </w:rPr>
      </w:pPr>
      <w:proofErr w:type="spellStart"/>
      <w:r w:rsidRPr="003432AC">
        <w:rPr>
          <w:rFonts w:ascii="Noto Sans" w:hAnsi="Noto Sans"/>
          <w:iCs/>
          <w:sz w:val="20"/>
          <w:szCs w:val="20"/>
          <w:lang w:val="de-DE"/>
        </w:rPr>
        <w:t>Pievienojieties</w:t>
      </w:r>
      <w:proofErr w:type="spellEnd"/>
      <w:r w:rsidRPr="003432AC">
        <w:rPr>
          <w:rFonts w:ascii="Noto Sans" w:hAnsi="Noto Sans"/>
          <w:iCs/>
          <w:sz w:val="20"/>
          <w:szCs w:val="20"/>
          <w:lang w:val="de-DE"/>
        </w:rPr>
        <w:t xml:space="preserve"> </w:t>
      </w:r>
      <w:proofErr w:type="spellStart"/>
      <w:r w:rsidRPr="003432AC">
        <w:rPr>
          <w:rFonts w:ascii="Noto Sans" w:hAnsi="Noto Sans"/>
          <w:iCs/>
          <w:sz w:val="20"/>
          <w:szCs w:val="20"/>
          <w:lang w:val="de-DE"/>
        </w:rPr>
        <w:t>mums</w:t>
      </w:r>
      <w:proofErr w:type="spellEnd"/>
      <w:r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meklējot</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Svētā</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Gara</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izliešanos</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un</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atļaujot</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Dievam</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vairot</w:t>
      </w:r>
      <w:proofErr w:type="spellEnd"/>
      <w:r w:rsidR="003432AC" w:rsidRPr="003432AC">
        <w:rPr>
          <w:rFonts w:ascii="Noto Sans" w:hAnsi="Noto Sans"/>
          <w:iCs/>
          <w:sz w:val="20"/>
          <w:szCs w:val="20"/>
          <w:lang w:val="de-DE"/>
        </w:rPr>
        <w:t xml:space="preserve"> </w:t>
      </w:r>
      <w:proofErr w:type="spellStart"/>
      <w:r w:rsidR="003432AC" w:rsidRPr="003432AC">
        <w:rPr>
          <w:rFonts w:ascii="Noto Sans" w:hAnsi="Noto Sans"/>
          <w:iCs/>
          <w:sz w:val="20"/>
          <w:szCs w:val="20"/>
          <w:lang w:val="de-DE"/>
        </w:rPr>
        <w:t>augļus</w:t>
      </w:r>
      <w:proofErr w:type="spellEnd"/>
      <w:r w:rsidR="003432AC" w:rsidRPr="003432AC">
        <w:rPr>
          <w:rFonts w:ascii="Noto Sans" w:hAnsi="Noto Sans"/>
          <w:iCs/>
          <w:sz w:val="20"/>
          <w:szCs w:val="20"/>
          <w:lang w:val="de-DE"/>
        </w:rPr>
        <w:t xml:space="preserve"> </w:t>
      </w:r>
      <w:proofErr w:type="spellStart"/>
      <w:r w:rsidRPr="003432AC">
        <w:rPr>
          <w:rFonts w:ascii="Noto Sans" w:hAnsi="Noto Sans"/>
          <w:iCs/>
          <w:sz w:val="20"/>
          <w:szCs w:val="20"/>
          <w:lang w:val="de-DE"/>
        </w:rPr>
        <w:t>mūsu</w:t>
      </w:r>
      <w:proofErr w:type="spellEnd"/>
      <w:r w:rsidRPr="003432AC">
        <w:rPr>
          <w:rFonts w:ascii="Noto Sans" w:hAnsi="Noto Sans"/>
          <w:iCs/>
          <w:sz w:val="20"/>
          <w:szCs w:val="20"/>
          <w:lang w:val="de-DE"/>
        </w:rPr>
        <w:t xml:space="preserve"> </w:t>
      </w:r>
      <w:proofErr w:type="spellStart"/>
      <w:r w:rsidRPr="003432AC">
        <w:rPr>
          <w:rFonts w:ascii="Noto Sans" w:hAnsi="Noto Sans"/>
          <w:iCs/>
          <w:sz w:val="20"/>
          <w:szCs w:val="20"/>
          <w:lang w:val="de-DE"/>
        </w:rPr>
        <w:t>dzīvē</w:t>
      </w:r>
      <w:proofErr w:type="spellEnd"/>
      <w:r w:rsidRPr="003432AC">
        <w:rPr>
          <w:rFonts w:ascii="Noto Sans" w:hAnsi="Noto Sans"/>
          <w:iCs/>
          <w:sz w:val="20"/>
          <w:szCs w:val="20"/>
          <w:lang w:val="de-DE"/>
        </w:rPr>
        <w:t>!</w:t>
      </w:r>
    </w:p>
    <w:p w14:paraId="2B5696B9" w14:textId="77777777" w:rsidR="0001278C" w:rsidRPr="003432AC" w:rsidRDefault="0001278C" w:rsidP="00FC3F91">
      <w:pPr>
        <w:pStyle w:val="NoSpacing"/>
        <w:rPr>
          <w:rFonts w:ascii="Noto Sans" w:hAnsi="Noto Sans"/>
          <w:iCs/>
          <w:sz w:val="20"/>
          <w:szCs w:val="20"/>
          <w:lang w:val="de-DE"/>
        </w:rPr>
      </w:pPr>
    </w:p>
    <w:p w14:paraId="66EB5B1F" w14:textId="1E470332" w:rsidR="00164A4A" w:rsidRPr="00FC3F91" w:rsidRDefault="006B39A2" w:rsidP="00E60643">
      <w:pPr>
        <w:pStyle w:val="Heading2"/>
      </w:pPr>
      <w:r>
        <w:lastRenderedPageBreak/>
        <w:t>IETEIKTĀS VADLĪNIJAS LŪGŠANU LAIKIEM</w:t>
      </w:r>
    </w:p>
    <w:p w14:paraId="76B7DB24" w14:textId="6D166777" w:rsidR="002941EF" w:rsidRPr="002941EF" w:rsidRDefault="002941EF" w:rsidP="002941EF">
      <w:pPr>
        <w:pStyle w:val="ListParagraph"/>
        <w:numPr>
          <w:ilvl w:val="0"/>
          <w:numId w:val="8"/>
        </w:numPr>
        <w:rPr>
          <w:rFonts w:ascii="Noto Sans" w:hAnsi="Noto Sans"/>
          <w:sz w:val="20"/>
          <w:szCs w:val="20"/>
        </w:rPr>
      </w:pPr>
      <w:proofErr w:type="spellStart"/>
      <w:r w:rsidRPr="002941EF">
        <w:rPr>
          <w:rFonts w:ascii="Noto Sans" w:hAnsi="Noto Sans"/>
          <w:sz w:val="20"/>
          <w:szCs w:val="20"/>
        </w:rPr>
        <w:t>Lūdz</w:t>
      </w:r>
      <w:proofErr w:type="spellEnd"/>
      <w:r w:rsidRPr="002941EF">
        <w:rPr>
          <w:rFonts w:ascii="Noto Sans" w:hAnsi="Noto Sans"/>
          <w:sz w:val="20"/>
          <w:szCs w:val="20"/>
        </w:rPr>
        <w:t xml:space="preserve"> </w:t>
      </w:r>
      <w:proofErr w:type="spellStart"/>
      <w:r w:rsidRPr="002941EF">
        <w:rPr>
          <w:rFonts w:ascii="Noto Sans" w:hAnsi="Noto Sans"/>
          <w:sz w:val="20"/>
          <w:szCs w:val="20"/>
        </w:rPr>
        <w:t>īsas</w:t>
      </w:r>
      <w:proofErr w:type="spellEnd"/>
      <w:r w:rsidRPr="002941EF">
        <w:rPr>
          <w:rFonts w:ascii="Noto Sans" w:hAnsi="Noto Sans"/>
          <w:sz w:val="20"/>
          <w:szCs w:val="20"/>
        </w:rPr>
        <w:t xml:space="preserve"> </w:t>
      </w:r>
      <w:proofErr w:type="spellStart"/>
      <w:r w:rsidRPr="002941EF">
        <w:rPr>
          <w:rFonts w:ascii="Noto Sans" w:hAnsi="Noto Sans"/>
          <w:sz w:val="20"/>
          <w:szCs w:val="20"/>
        </w:rPr>
        <w:t>lūgšanas</w:t>
      </w:r>
      <w:proofErr w:type="spellEnd"/>
      <w:r w:rsidRPr="002941EF">
        <w:rPr>
          <w:rFonts w:ascii="Noto Sans" w:hAnsi="Noto Sans"/>
          <w:sz w:val="20"/>
          <w:szCs w:val="20"/>
        </w:rPr>
        <w:t xml:space="preserve"> </w:t>
      </w:r>
      <w:r w:rsidRPr="002941EF">
        <w:rPr>
          <w:rFonts w:ascii="Noto Sans" w:hAnsi="Noto Sans"/>
          <w:sz w:val="20"/>
          <w:szCs w:val="20"/>
        </w:rPr>
        <w:t>–</w:t>
      </w:r>
      <w:r w:rsidRPr="002941EF">
        <w:rPr>
          <w:rFonts w:ascii="Noto Sans" w:hAnsi="Noto Sans"/>
          <w:sz w:val="20"/>
          <w:szCs w:val="20"/>
        </w:rPr>
        <w:t xml:space="preserve"> </w:t>
      </w:r>
      <w:r w:rsidRPr="002941EF">
        <w:rPr>
          <w:rFonts w:ascii="Noto Sans" w:hAnsi="Noto Sans"/>
          <w:sz w:val="20"/>
          <w:szCs w:val="20"/>
        </w:rPr>
        <w:t xml:space="preserve">par </w:t>
      </w:r>
      <w:proofErr w:type="spellStart"/>
      <w:r w:rsidRPr="002941EF">
        <w:rPr>
          <w:rFonts w:ascii="Noto Sans" w:hAnsi="Noto Sans"/>
          <w:sz w:val="20"/>
          <w:szCs w:val="20"/>
        </w:rPr>
        <w:t>k</w:t>
      </w:r>
      <w:r>
        <w:rPr>
          <w:rFonts w:ascii="Noto Sans" w:hAnsi="Noto Sans"/>
          <w:sz w:val="20"/>
          <w:szCs w:val="20"/>
        </w:rPr>
        <w:t>atru</w:t>
      </w:r>
      <w:proofErr w:type="spellEnd"/>
      <w:r>
        <w:rPr>
          <w:rFonts w:ascii="Noto Sans" w:hAnsi="Noto Sans"/>
          <w:sz w:val="20"/>
          <w:szCs w:val="20"/>
        </w:rPr>
        <w:t xml:space="preserve"> </w:t>
      </w:r>
      <w:proofErr w:type="spellStart"/>
      <w:r>
        <w:rPr>
          <w:rFonts w:ascii="Noto Sans" w:hAnsi="Noto Sans"/>
          <w:sz w:val="20"/>
          <w:szCs w:val="20"/>
        </w:rPr>
        <w:t>tēmu</w:t>
      </w:r>
      <w:proofErr w:type="spellEnd"/>
      <w:r>
        <w:rPr>
          <w:rFonts w:ascii="Noto Sans" w:hAnsi="Noto Sans"/>
          <w:sz w:val="20"/>
          <w:szCs w:val="20"/>
        </w:rPr>
        <w:t xml:space="preserve"> </w:t>
      </w:r>
      <w:proofErr w:type="spellStart"/>
      <w:r w:rsidRPr="002941EF">
        <w:rPr>
          <w:rFonts w:ascii="Noto Sans" w:hAnsi="Noto Sans"/>
          <w:sz w:val="20"/>
          <w:szCs w:val="20"/>
        </w:rPr>
        <w:t>tikai</w:t>
      </w:r>
      <w:proofErr w:type="spellEnd"/>
      <w:r w:rsidRPr="002941EF">
        <w:rPr>
          <w:rFonts w:ascii="Noto Sans" w:hAnsi="Noto Sans"/>
          <w:sz w:val="20"/>
          <w:szCs w:val="20"/>
        </w:rPr>
        <w:t xml:space="preserve"> </w:t>
      </w:r>
      <w:proofErr w:type="spellStart"/>
      <w:r w:rsidRPr="002941EF">
        <w:rPr>
          <w:rFonts w:ascii="Noto Sans" w:hAnsi="Noto Sans"/>
          <w:sz w:val="20"/>
          <w:szCs w:val="20"/>
        </w:rPr>
        <w:t>vien</w:t>
      </w:r>
      <w:r>
        <w:rPr>
          <w:rFonts w:ascii="Noto Sans" w:hAnsi="Noto Sans"/>
          <w:sz w:val="20"/>
          <w:szCs w:val="20"/>
        </w:rPr>
        <w:t>u</w:t>
      </w:r>
      <w:proofErr w:type="spellEnd"/>
      <w:r w:rsidRPr="002941EF">
        <w:rPr>
          <w:rFonts w:ascii="Noto Sans" w:hAnsi="Noto Sans"/>
          <w:sz w:val="20"/>
          <w:szCs w:val="20"/>
        </w:rPr>
        <w:t xml:space="preserve"> </w:t>
      </w:r>
      <w:proofErr w:type="spellStart"/>
      <w:r w:rsidRPr="002941EF">
        <w:rPr>
          <w:rFonts w:ascii="Noto Sans" w:hAnsi="Noto Sans"/>
          <w:sz w:val="20"/>
          <w:szCs w:val="20"/>
        </w:rPr>
        <w:t>vai</w:t>
      </w:r>
      <w:proofErr w:type="spellEnd"/>
      <w:r w:rsidRPr="002941EF">
        <w:rPr>
          <w:rFonts w:ascii="Noto Sans" w:hAnsi="Noto Sans"/>
          <w:sz w:val="20"/>
          <w:szCs w:val="20"/>
        </w:rPr>
        <w:t xml:space="preserve"> </w:t>
      </w:r>
      <w:proofErr w:type="spellStart"/>
      <w:r w:rsidRPr="002941EF">
        <w:rPr>
          <w:rFonts w:ascii="Noto Sans" w:hAnsi="Noto Sans"/>
          <w:sz w:val="20"/>
          <w:szCs w:val="20"/>
        </w:rPr>
        <w:t>div</w:t>
      </w:r>
      <w:r>
        <w:rPr>
          <w:rFonts w:ascii="Noto Sans" w:hAnsi="Noto Sans"/>
          <w:sz w:val="20"/>
          <w:szCs w:val="20"/>
        </w:rPr>
        <w:t>us</w:t>
      </w:r>
      <w:proofErr w:type="spellEnd"/>
      <w:r w:rsidRPr="002941EF">
        <w:rPr>
          <w:rFonts w:ascii="Noto Sans" w:hAnsi="Noto Sans"/>
          <w:sz w:val="20"/>
          <w:szCs w:val="20"/>
        </w:rPr>
        <w:t xml:space="preserve"> </w:t>
      </w:r>
      <w:proofErr w:type="spellStart"/>
      <w:r w:rsidRPr="002941EF">
        <w:rPr>
          <w:rFonts w:ascii="Noto Sans" w:hAnsi="Noto Sans"/>
          <w:sz w:val="20"/>
          <w:szCs w:val="20"/>
        </w:rPr>
        <w:t>teikum</w:t>
      </w:r>
      <w:r>
        <w:rPr>
          <w:rFonts w:ascii="Noto Sans" w:hAnsi="Noto Sans"/>
          <w:sz w:val="20"/>
          <w:szCs w:val="20"/>
        </w:rPr>
        <w:t>us</w:t>
      </w:r>
      <w:proofErr w:type="spellEnd"/>
      <w:r w:rsidRPr="002941EF">
        <w:rPr>
          <w:rFonts w:ascii="Noto Sans" w:hAnsi="Noto Sans"/>
          <w:sz w:val="20"/>
          <w:szCs w:val="20"/>
        </w:rPr>
        <w:t xml:space="preserve">. Tad </w:t>
      </w:r>
      <w:proofErr w:type="spellStart"/>
      <w:r w:rsidRPr="002941EF">
        <w:rPr>
          <w:rFonts w:ascii="Noto Sans" w:hAnsi="Noto Sans"/>
          <w:sz w:val="20"/>
          <w:szCs w:val="20"/>
        </w:rPr>
        <w:t>dod</w:t>
      </w:r>
      <w:proofErr w:type="spellEnd"/>
      <w:r w:rsidRPr="002941EF">
        <w:rPr>
          <w:rFonts w:ascii="Noto Sans" w:hAnsi="Noto Sans"/>
          <w:sz w:val="20"/>
          <w:szCs w:val="20"/>
        </w:rPr>
        <w:t xml:space="preserve"> </w:t>
      </w:r>
      <w:proofErr w:type="spellStart"/>
      <w:r w:rsidRPr="002941EF">
        <w:rPr>
          <w:rFonts w:ascii="Noto Sans" w:hAnsi="Noto Sans"/>
          <w:sz w:val="20"/>
          <w:szCs w:val="20"/>
        </w:rPr>
        <w:t>cit</w:t>
      </w:r>
      <w:r>
        <w:rPr>
          <w:rFonts w:ascii="Noto Sans" w:hAnsi="Noto Sans"/>
          <w:sz w:val="20"/>
          <w:szCs w:val="20"/>
        </w:rPr>
        <w:t>am</w:t>
      </w:r>
      <w:proofErr w:type="spellEnd"/>
      <w:r w:rsidRPr="002941EF">
        <w:rPr>
          <w:rFonts w:ascii="Noto Sans" w:hAnsi="Noto Sans"/>
          <w:sz w:val="20"/>
          <w:szCs w:val="20"/>
        </w:rPr>
        <w:t xml:space="preserve"> </w:t>
      </w:r>
      <w:proofErr w:type="spellStart"/>
      <w:r>
        <w:rPr>
          <w:rFonts w:ascii="Noto Sans" w:hAnsi="Noto Sans"/>
          <w:sz w:val="20"/>
          <w:szCs w:val="20"/>
        </w:rPr>
        <w:t>iespēju</w:t>
      </w:r>
      <w:proofErr w:type="spellEnd"/>
      <w:r>
        <w:rPr>
          <w:rFonts w:ascii="Noto Sans" w:hAnsi="Noto Sans"/>
          <w:sz w:val="20"/>
          <w:szCs w:val="20"/>
        </w:rPr>
        <w:t xml:space="preserve"> </w:t>
      </w:r>
      <w:proofErr w:type="spellStart"/>
      <w:r>
        <w:rPr>
          <w:rFonts w:ascii="Noto Sans" w:hAnsi="Noto Sans"/>
          <w:sz w:val="20"/>
          <w:szCs w:val="20"/>
        </w:rPr>
        <w:t>lūgt</w:t>
      </w:r>
      <w:proofErr w:type="spellEnd"/>
      <w:r w:rsidRPr="002941EF">
        <w:rPr>
          <w:rFonts w:ascii="Noto Sans" w:hAnsi="Noto Sans"/>
          <w:sz w:val="20"/>
          <w:szCs w:val="20"/>
        </w:rPr>
        <w:t xml:space="preserve">. </w:t>
      </w:r>
      <w:r>
        <w:rPr>
          <w:rFonts w:ascii="Noto Sans" w:hAnsi="Noto Sans"/>
          <w:sz w:val="20"/>
          <w:szCs w:val="20"/>
        </w:rPr>
        <w:t>Tu</w:t>
      </w:r>
      <w:r w:rsidRPr="002941EF">
        <w:rPr>
          <w:rFonts w:ascii="Noto Sans" w:hAnsi="Noto Sans"/>
          <w:sz w:val="20"/>
          <w:szCs w:val="20"/>
        </w:rPr>
        <w:t xml:space="preserve"> </w:t>
      </w:r>
      <w:proofErr w:type="spellStart"/>
      <w:r w:rsidRPr="002941EF">
        <w:rPr>
          <w:rFonts w:ascii="Noto Sans" w:hAnsi="Noto Sans"/>
          <w:sz w:val="20"/>
          <w:szCs w:val="20"/>
        </w:rPr>
        <w:t>var</w:t>
      </w:r>
      <w:r>
        <w:rPr>
          <w:rFonts w:ascii="Noto Sans" w:hAnsi="Noto Sans"/>
          <w:sz w:val="20"/>
          <w:szCs w:val="20"/>
        </w:rPr>
        <w:t>i</w:t>
      </w:r>
      <w:proofErr w:type="spellEnd"/>
      <w:r w:rsidRPr="002941EF">
        <w:rPr>
          <w:rFonts w:ascii="Noto Sans" w:hAnsi="Noto Sans"/>
          <w:sz w:val="20"/>
          <w:szCs w:val="20"/>
        </w:rPr>
        <w:t xml:space="preserve"> </w:t>
      </w:r>
      <w:proofErr w:type="spellStart"/>
      <w:r w:rsidRPr="002941EF">
        <w:rPr>
          <w:rFonts w:ascii="Noto Sans" w:hAnsi="Noto Sans"/>
          <w:sz w:val="20"/>
          <w:szCs w:val="20"/>
        </w:rPr>
        <w:t>lūgt</w:t>
      </w:r>
      <w:proofErr w:type="spellEnd"/>
      <w:r w:rsidRPr="002941EF">
        <w:rPr>
          <w:rFonts w:ascii="Noto Sans" w:hAnsi="Noto Sans"/>
          <w:sz w:val="20"/>
          <w:szCs w:val="20"/>
        </w:rPr>
        <w:t xml:space="preserve"> </w:t>
      </w:r>
      <w:proofErr w:type="spellStart"/>
      <w:r w:rsidRPr="002941EF">
        <w:rPr>
          <w:rFonts w:ascii="Noto Sans" w:hAnsi="Noto Sans"/>
          <w:sz w:val="20"/>
          <w:szCs w:val="20"/>
        </w:rPr>
        <w:t>tik</w:t>
      </w:r>
      <w:proofErr w:type="spellEnd"/>
      <w:r w:rsidRPr="002941EF">
        <w:rPr>
          <w:rFonts w:ascii="Noto Sans" w:hAnsi="Noto Sans"/>
          <w:sz w:val="20"/>
          <w:szCs w:val="20"/>
        </w:rPr>
        <w:t xml:space="preserve"> </w:t>
      </w:r>
      <w:proofErr w:type="spellStart"/>
      <w:r w:rsidRPr="002941EF">
        <w:rPr>
          <w:rFonts w:ascii="Noto Sans" w:hAnsi="Noto Sans"/>
          <w:sz w:val="20"/>
          <w:szCs w:val="20"/>
        </w:rPr>
        <w:t>reižu</w:t>
      </w:r>
      <w:proofErr w:type="spellEnd"/>
      <w:r w:rsidRPr="002941EF">
        <w:rPr>
          <w:rFonts w:ascii="Noto Sans" w:hAnsi="Noto Sans"/>
          <w:sz w:val="20"/>
          <w:szCs w:val="20"/>
        </w:rPr>
        <w:t xml:space="preserve">, </w:t>
      </w:r>
      <w:proofErr w:type="spellStart"/>
      <w:r w:rsidRPr="002941EF">
        <w:rPr>
          <w:rFonts w:ascii="Noto Sans" w:hAnsi="Noto Sans"/>
          <w:sz w:val="20"/>
          <w:szCs w:val="20"/>
        </w:rPr>
        <w:t>cik</w:t>
      </w:r>
      <w:proofErr w:type="spellEnd"/>
      <w:r w:rsidRPr="002941EF">
        <w:rPr>
          <w:rFonts w:ascii="Noto Sans" w:hAnsi="Noto Sans"/>
          <w:sz w:val="20"/>
          <w:szCs w:val="20"/>
        </w:rPr>
        <w:t xml:space="preserve"> </w:t>
      </w:r>
      <w:proofErr w:type="spellStart"/>
      <w:r w:rsidRPr="002941EF">
        <w:rPr>
          <w:rFonts w:ascii="Noto Sans" w:hAnsi="Noto Sans"/>
          <w:sz w:val="20"/>
          <w:szCs w:val="20"/>
        </w:rPr>
        <w:t>vē</w:t>
      </w:r>
      <w:r>
        <w:rPr>
          <w:rFonts w:ascii="Noto Sans" w:hAnsi="Noto Sans"/>
          <w:sz w:val="20"/>
          <w:szCs w:val="20"/>
        </w:rPr>
        <w:t>l</w:t>
      </w:r>
      <w:r w:rsidRPr="002941EF">
        <w:rPr>
          <w:rFonts w:ascii="Noto Sans" w:hAnsi="Noto Sans"/>
          <w:sz w:val="20"/>
          <w:szCs w:val="20"/>
        </w:rPr>
        <w:t>ies</w:t>
      </w:r>
      <w:proofErr w:type="spellEnd"/>
      <w:r w:rsidRPr="002941EF">
        <w:rPr>
          <w:rFonts w:ascii="Noto Sans" w:hAnsi="Noto Sans"/>
          <w:sz w:val="20"/>
          <w:szCs w:val="20"/>
        </w:rPr>
        <w:t xml:space="preserve">, </w:t>
      </w:r>
      <w:proofErr w:type="spellStart"/>
      <w:r>
        <w:rPr>
          <w:rFonts w:ascii="Noto Sans" w:hAnsi="Noto Sans"/>
          <w:sz w:val="20"/>
          <w:szCs w:val="20"/>
        </w:rPr>
        <w:t>gluži</w:t>
      </w:r>
      <w:proofErr w:type="spellEnd"/>
      <w:r>
        <w:rPr>
          <w:rFonts w:ascii="Noto Sans" w:hAnsi="Noto Sans"/>
          <w:sz w:val="20"/>
          <w:szCs w:val="20"/>
        </w:rPr>
        <w:t xml:space="preserve"> </w:t>
      </w:r>
      <w:proofErr w:type="spellStart"/>
      <w:r>
        <w:rPr>
          <w:rFonts w:ascii="Noto Sans" w:hAnsi="Noto Sans"/>
          <w:sz w:val="20"/>
          <w:szCs w:val="20"/>
        </w:rPr>
        <w:t>kā</w:t>
      </w:r>
      <w:proofErr w:type="spellEnd"/>
      <w:r>
        <w:rPr>
          <w:rFonts w:ascii="Noto Sans" w:hAnsi="Noto Sans"/>
          <w:sz w:val="20"/>
          <w:szCs w:val="20"/>
        </w:rPr>
        <w:t xml:space="preserve"> </w:t>
      </w:r>
      <w:proofErr w:type="spellStart"/>
      <w:r>
        <w:rPr>
          <w:rFonts w:ascii="Noto Sans" w:hAnsi="Noto Sans"/>
          <w:sz w:val="20"/>
          <w:szCs w:val="20"/>
        </w:rPr>
        <w:t>sarunā</w:t>
      </w:r>
      <w:proofErr w:type="spellEnd"/>
      <w:r>
        <w:rPr>
          <w:rFonts w:ascii="Noto Sans" w:hAnsi="Noto Sans"/>
          <w:sz w:val="20"/>
          <w:szCs w:val="20"/>
        </w:rPr>
        <w:t xml:space="preserve">. </w:t>
      </w:r>
    </w:p>
    <w:p w14:paraId="065EF675" w14:textId="65618E5C" w:rsidR="002941EF" w:rsidRPr="002941EF" w:rsidRDefault="002941EF" w:rsidP="002941EF">
      <w:pPr>
        <w:pStyle w:val="ListParagraph"/>
        <w:numPr>
          <w:ilvl w:val="0"/>
          <w:numId w:val="8"/>
        </w:numPr>
        <w:rPr>
          <w:rFonts w:ascii="Noto Sans" w:hAnsi="Noto Sans"/>
          <w:sz w:val="20"/>
          <w:szCs w:val="20"/>
        </w:rPr>
      </w:pPr>
      <w:proofErr w:type="spellStart"/>
      <w:r w:rsidRPr="002941EF">
        <w:rPr>
          <w:rFonts w:ascii="Noto Sans" w:hAnsi="Noto Sans"/>
          <w:sz w:val="20"/>
          <w:szCs w:val="20"/>
        </w:rPr>
        <w:t>Nebaidieties</w:t>
      </w:r>
      <w:proofErr w:type="spellEnd"/>
      <w:r w:rsidRPr="002941EF">
        <w:rPr>
          <w:rFonts w:ascii="Noto Sans" w:hAnsi="Noto Sans"/>
          <w:sz w:val="20"/>
          <w:szCs w:val="20"/>
        </w:rPr>
        <w:t xml:space="preserve"> no </w:t>
      </w:r>
      <w:proofErr w:type="spellStart"/>
      <w:r w:rsidRPr="002941EF">
        <w:rPr>
          <w:rFonts w:ascii="Noto Sans" w:hAnsi="Noto Sans"/>
          <w:sz w:val="20"/>
          <w:szCs w:val="20"/>
        </w:rPr>
        <w:t>klusuma</w:t>
      </w:r>
      <w:proofErr w:type="spellEnd"/>
      <w:r w:rsidRPr="002941EF">
        <w:rPr>
          <w:rFonts w:ascii="Noto Sans" w:hAnsi="Noto Sans"/>
          <w:sz w:val="20"/>
          <w:szCs w:val="20"/>
        </w:rPr>
        <w:t xml:space="preserve">, jo </w:t>
      </w:r>
      <w:proofErr w:type="spellStart"/>
      <w:r w:rsidRPr="002941EF">
        <w:rPr>
          <w:rFonts w:ascii="Noto Sans" w:hAnsi="Noto Sans"/>
          <w:sz w:val="20"/>
          <w:szCs w:val="20"/>
        </w:rPr>
        <w:t>tas</w:t>
      </w:r>
      <w:proofErr w:type="spellEnd"/>
      <w:r w:rsidRPr="002941EF">
        <w:rPr>
          <w:rFonts w:ascii="Noto Sans" w:hAnsi="Noto Sans"/>
          <w:sz w:val="20"/>
          <w:szCs w:val="20"/>
        </w:rPr>
        <w:t xml:space="preserve"> </w:t>
      </w:r>
      <w:proofErr w:type="spellStart"/>
      <w:r>
        <w:rPr>
          <w:rFonts w:ascii="Noto Sans" w:hAnsi="Noto Sans"/>
          <w:sz w:val="20"/>
          <w:szCs w:val="20"/>
        </w:rPr>
        <w:t>ikvienam</w:t>
      </w:r>
      <w:proofErr w:type="spellEnd"/>
      <w:r>
        <w:rPr>
          <w:rFonts w:ascii="Noto Sans" w:hAnsi="Noto Sans"/>
          <w:sz w:val="20"/>
          <w:szCs w:val="20"/>
        </w:rPr>
        <w:t xml:space="preserve"> </w:t>
      </w:r>
      <w:proofErr w:type="spellStart"/>
      <w:r>
        <w:rPr>
          <w:rFonts w:ascii="Noto Sans" w:hAnsi="Noto Sans"/>
          <w:sz w:val="20"/>
          <w:szCs w:val="20"/>
        </w:rPr>
        <w:t>piešķir</w:t>
      </w:r>
      <w:proofErr w:type="spellEnd"/>
      <w:r>
        <w:rPr>
          <w:rFonts w:ascii="Noto Sans" w:hAnsi="Noto Sans"/>
          <w:sz w:val="20"/>
          <w:szCs w:val="20"/>
        </w:rPr>
        <w:t xml:space="preserve"> </w:t>
      </w:r>
      <w:proofErr w:type="spellStart"/>
      <w:r>
        <w:rPr>
          <w:rFonts w:ascii="Noto Sans" w:hAnsi="Noto Sans"/>
          <w:sz w:val="20"/>
          <w:szCs w:val="20"/>
        </w:rPr>
        <w:t>laiku</w:t>
      </w:r>
      <w:proofErr w:type="spellEnd"/>
      <w:r>
        <w:rPr>
          <w:rFonts w:ascii="Noto Sans" w:hAnsi="Noto Sans"/>
          <w:sz w:val="20"/>
          <w:szCs w:val="20"/>
        </w:rPr>
        <w:t xml:space="preserve"> </w:t>
      </w:r>
      <w:proofErr w:type="spellStart"/>
      <w:r>
        <w:rPr>
          <w:rFonts w:ascii="Noto Sans" w:hAnsi="Noto Sans"/>
          <w:sz w:val="20"/>
          <w:szCs w:val="20"/>
        </w:rPr>
        <w:t>ieklausīties</w:t>
      </w:r>
      <w:proofErr w:type="spellEnd"/>
      <w:r>
        <w:rPr>
          <w:rFonts w:ascii="Noto Sans" w:hAnsi="Noto Sans"/>
          <w:sz w:val="20"/>
          <w:szCs w:val="20"/>
        </w:rPr>
        <w:t xml:space="preserve"> </w:t>
      </w:r>
      <w:proofErr w:type="spellStart"/>
      <w:r>
        <w:rPr>
          <w:rFonts w:ascii="Noto Sans" w:hAnsi="Noto Sans"/>
          <w:sz w:val="20"/>
          <w:szCs w:val="20"/>
        </w:rPr>
        <w:t>Svētā</w:t>
      </w:r>
      <w:proofErr w:type="spellEnd"/>
      <w:r>
        <w:rPr>
          <w:rFonts w:ascii="Noto Sans" w:hAnsi="Noto Sans"/>
          <w:sz w:val="20"/>
          <w:szCs w:val="20"/>
        </w:rPr>
        <w:t xml:space="preserve"> </w:t>
      </w:r>
      <w:proofErr w:type="spellStart"/>
      <w:r>
        <w:rPr>
          <w:rFonts w:ascii="Noto Sans" w:hAnsi="Noto Sans"/>
          <w:sz w:val="20"/>
          <w:szCs w:val="20"/>
        </w:rPr>
        <w:t>Gara</w:t>
      </w:r>
      <w:proofErr w:type="spellEnd"/>
      <w:r>
        <w:rPr>
          <w:rFonts w:ascii="Noto Sans" w:hAnsi="Noto Sans"/>
          <w:sz w:val="20"/>
          <w:szCs w:val="20"/>
        </w:rPr>
        <w:t xml:space="preserve"> </w:t>
      </w:r>
      <w:proofErr w:type="spellStart"/>
      <w:r>
        <w:rPr>
          <w:rFonts w:ascii="Noto Sans" w:hAnsi="Noto Sans"/>
          <w:sz w:val="20"/>
          <w:szCs w:val="20"/>
        </w:rPr>
        <w:t>balsī</w:t>
      </w:r>
      <w:proofErr w:type="spellEnd"/>
      <w:r>
        <w:rPr>
          <w:rFonts w:ascii="Noto Sans" w:hAnsi="Noto Sans"/>
          <w:sz w:val="20"/>
          <w:szCs w:val="20"/>
        </w:rPr>
        <w:t>.</w:t>
      </w:r>
    </w:p>
    <w:p w14:paraId="04219C15" w14:textId="04ECF06B" w:rsidR="002941EF" w:rsidRPr="002941EF" w:rsidRDefault="002941EF" w:rsidP="002941EF">
      <w:pPr>
        <w:pStyle w:val="ListParagraph"/>
        <w:numPr>
          <w:ilvl w:val="0"/>
          <w:numId w:val="8"/>
        </w:numPr>
        <w:rPr>
          <w:rFonts w:ascii="Noto Sans" w:hAnsi="Noto Sans"/>
          <w:sz w:val="20"/>
          <w:szCs w:val="20"/>
        </w:rPr>
      </w:pPr>
      <w:proofErr w:type="spellStart"/>
      <w:r w:rsidRPr="002941EF">
        <w:rPr>
          <w:rFonts w:ascii="Noto Sans" w:hAnsi="Noto Sans"/>
          <w:sz w:val="20"/>
          <w:szCs w:val="20"/>
        </w:rPr>
        <w:t>Dziesmu</w:t>
      </w:r>
      <w:proofErr w:type="spellEnd"/>
      <w:r w:rsidRPr="002941EF">
        <w:rPr>
          <w:rFonts w:ascii="Noto Sans" w:hAnsi="Noto Sans"/>
          <w:sz w:val="20"/>
          <w:szCs w:val="20"/>
        </w:rPr>
        <w:t xml:space="preserve"> </w:t>
      </w:r>
      <w:proofErr w:type="spellStart"/>
      <w:r w:rsidRPr="002941EF">
        <w:rPr>
          <w:rFonts w:ascii="Noto Sans" w:hAnsi="Noto Sans"/>
          <w:sz w:val="20"/>
          <w:szCs w:val="20"/>
        </w:rPr>
        <w:t>dziedāšana</w:t>
      </w:r>
      <w:proofErr w:type="spellEnd"/>
      <w:r w:rsidRPr="002941EF">
        <w:rPr>
          <w:rFonts w:ascii="Noto Sans" w:hAnsi="Noto Sans"/>
          <w:sz w:val="20"/>
          <w:szCs w:val="20"/>
        </w:rPr>
        <w:t xml:space="preserve"> </w:t>
      </w:r>
      <w:proofErr w:type="spellStart"/>
      <w:r w:rsidRPr="002941EF">
        <w:rPr>
          <w:rFonts w:ascii="Noto Sans" w:hAnsi="Noto Sans"/>
          <w:sz w:val="20"/>
          <w:szCs w:val="20"/>
        </w:rPr>
        <w:t>Gara</w:t>
      </w:r>
      <w:proofErr w:type="spellEnd"/>
      <w:r w:rsidRPr="002941EF">
        <w:rPr>
          <w:rFonts w:ascii="Noto Sans" w:hAnsi="Noto Sans"/>
          <w:sz w:val="20"/>
          <w:szCs w:val="20"/>
        </w:rPr>
        <w:t xml:space="preserve"> </w:t>
      </w:r>
      <w:proofErr w:type="spellStart"/>
      <w:r w:rsidRPr="002941EF">
        <w:rPr>
          <w:rFonts w:ascii="Noto Sans" w:hAnsi="Noto Sans"/>
          <w:sz w:val="20"/>
          <w:szCs w:val="20"/>
        </w:rPr>
        <w:t>vadībā</w:t>
      </w:r>
      <w:proofErr w:type="spellEnd"/>
      <w:r w:rsidRPr="002941EF">
        <w:rPr>
          <w:rFonts w:ascii="Noto Sans" w:hAnsi="Noto Sans"/>
          <w:sz w:val="20"/>
          <w:szCs w:val="20"/>
        </w:rPr>
        <w:t xml:space="preserve"> </w:t>
      </w:r>
      <w:proofErr w:type="spellStart"/>
      <w:r w:rsidRPr="002941EF">
        <w:rPr>
          <w:rFonts w:ascii="Noto Sans" w:hAnsi="Noto Sans"/>
          <w:sz w:val="20"/>
          <w:szCs w:val="20"/>
        </w:rPr>
        <w:t>arī</w:t>
      </w:r>
      <w:proofErr w:type="spellEnd"/>
      <w:r w:rsidRPr="002941EF">
        <w:rPr>
          <w:rFonts w:ascii="Noto Sans" w:hAnsi="Noto Sans"/>
          <w:sz w:val="20"/>
          <w:szCs w:val="20"/>
        </w:rPr>
        <w:t xml:space="preserve"> </w:t>
      </w:r>
      <w:proofErr w:type="spellStart"/>
      <w:r w:rsidRPr="002941EF">
        <w:rPr>
          <w:rFonts w:ascii="Noto Sans" w:hAnsi="Noto Sans"/>
          <w:sz w:val="20"/>
          <w:szCs w:val="20"/>
        </w:rPr>
        <w:t>ir</w:t>
      </w:r>
      <w:proofErr w:type="spellEnd"/>
      <w:r w:rsidRPr="002941EF">
        <w:rPr>
          <w:rFonts w:ascii="Noto Sans" w:hAnsi="Noto Sans"/>
          <w:sz w:val="20"/>
          <w:szCs w:val="20"/>
        </w:rPr>
        <w:t xml:space="preserve"> </w:t>
      </w:r>
      <w:proofErr w:type="spellStart"/>
      <w:r w:rsidRPr="002941EF">
        <w:rPr>
          <w:rFonts w:ascii="Noto Sans" w:hAnsi="Noto Sans"/>
          <w:sz w:val="20"/>
          <w:szCs w:val="20"/>
        </w:rPr>
        <w:t>milzīga</w:t>
      </w:r>
      <w:proofErr w:type="spellEnd"/>
      <w:r w:rsidRPr="002941EF">
        <w:rPr>
          <w:rFonts w:ascii="Noto Sans" w:hAnsi="Noto Sans"/>
          <w:sz w:val="20"/>
          <w:szCs w:val="20"/>
        </w:rPr>
        <w:t xml:space="preserve"> </w:t>
      </w:r>
      <w:proofErr w:type="spellStart"/>
      <w:r w:rsidRPr="002941EF">
        <w:rPr>
          <w:rFonts w:ascii="Noto Sans" w:hAnsi="Noto Sans"/>
          <w:sz w:val="20"/>
          <w:szCs w:val="20"/>
        </w:rPr>
        <w:t>svētība</w:t>
      </w:r>
      <w:proofErr w:type="spellEnd"/>
      <w:r w:rsidRPr="002941EF">
        <w:rPr>
          <w:rFonts w:ascii="Noto Sans" w:hAnsi="Noto Sans"/>
          <w:sz w:val="20"/>
          <w:szCs w:val="20"/>
        </w:rPr>
        <w:t xml:space="preserve">. </w:t>
      </w:r>
      <w:proofErr w:type="spellStart"/>
      <w:r>
        <w:rPr>
          <w:rFonts w:ascii="Noto Sans" w:hAnsi="Noto Sans"/>
          <w:sz w:val="20"/>
          <w:szCs w:val="20"/>
        </w:rPr>
        <w:t>Klavieres</w:t>
      </w:r>
      <w:proofErr w:type="spellEnd"/>
      <w:r>
        <w:rPr>
          <w:rFonts w:ascii="Noto Sans" w:hAnsi="Noto Sans"/>
          <w:sz w:val="20"/>
          <w:szCs w:val="20"/>
        </w:rPr>
        <w:t xml:space="preserve"> </w:t>
      </w:r>
      <w:proofErr w:type="spellStart"/>
      <w:r>
        <w:rPr>
          <w:rFonts w:ascii="Noto Sans" w:hAnsi="Noto Sans"/>
          <w:sz w:val="20"/>
          <w:szCs w:val="20"/>
        </w:rPr>
        <w:t>šim</w:t>
      </w:r>
      <w:proofErr w:type="spellEnd"/>
      <w:r>
        <w:rPr>
          <w:rFonts w:ascii="Noto Sans" w:hAnsi="Noto Sans"/>
          <w:sz w:val="20"/>
          <w:szCs w:val="20"/>
        </w:rPr>
        <w:t xml:space="preserve"> </w:t>
      </w:r>
      <w:proofErr w:type="spellStart"/>
      <w:r>
        <w:rPr>
          <w:rFonts w:ascii="Noto Sans" w:hAnsi="Noto Sans"/>
          <w:sz w:val="20"/>
          <w:szCs w:val="20"/>
        </w:rPr>
        <w:t>nolūkam</w:t>
      </w:r>
      <w:proofErr w:type="spellEnd"/>
      <w:r>
        <w:rPr>
          <w:rFonts w:ascii="Noto Sans" w:hAnsi="Noto Sans"/>
          <w:sz w:val="20"/>
          <w:szCs w:val="20"/>
        </w:rPr>
        <w:t xml:space="preserve"> nav </w:t>
      </w:r>
      <w:proofErr w:type="spellStart"/>
      <w:r>
        <w:rPr>
          <w:rFonts w:ascii="Noto Sans" w:hAnsi="Noto Sans"/>
          <w:sz w:val="20"/>
          <w:szCs w:val="20"/>
        </w:rPr>
        <w:t>vajadzīgas</w:t>
      </w:r>
      <w:proofErr w:type="spellEnd"/>
      <w:r w:rsidRPr="002941EF">
        <w:rPr>
          <w:rFonts w:ascii="Noto Sans" w:hAnsi="Noto Sans"/>
          <w:sz w:val="20"/>
          <w:szCs w:val="20"/>
        </w:rPr>
        <w:t xml:space="preserve">; </w:t>
      </w:r>
      <w:r w:rsidRPr="003E7EEE">
        <w:rPr>
          <w:rFonts w:ascii="Noto Sans" w:hAnsi="Noto Sans"/>
          <w:i/>
          <w:sz w:val="20"/>
          <w:szCs w:val="20"/>
        </w:rPr>
        <w:t>acapella</w:t>
      </w:r>
      <w:r w:rsidRPr="002941EF">
        <w:rPr>
          <w:rFonts w:ascii="Noto Sans" w:hAnsi="Noto Sans"/>
          <w:sz w:val="20"/>
          <w:szCs w:val="20"/>
        </w:rPr>
        <w:t xml:space="preserve"> </w:t>
      </w:r>
      <w:r w:rsidR="003E7EEE">
        <w:rPr>
          <w:rFonts w:ascii="Noto Sans" w:hAnsi="Noto Sans"/>
          <w:sz w:val="20"/>
          <w:szCs w:val="20"/>
        </w:rPr>
        <w:t xml:space="preserve">(tulka </w:t>
      </w:r>
      <w:proofErr w:type="spellStart"/>
      <w:r w:rsidR="003E7EEE">
        <w:rPr>
          <w:rFonts w:ascii="Noto Sans" w:hAnsi="Noto Sans"/>
          <w:sz w:val="20"/>
          <w:szCs w:val="20"/>
        </w:rPr>
        <w:t>piez</w:t>
      </w:r>
      <w:proofErr w:type="spellEnd"/>
      <w:r w:rsidR="003E7EEE">
        <w:rPr>
          <w:rFonts w:ascii="Noto Sans" w:hAnsi="Noto Sans"/>
          <w:sz w:val="20"/>
          <w:szCs w:val="20"/>
        </w:rPr>
        <w:t xml:space="preserve">. </w:t>
      </w:r>
      <w:proofErr w:type="spellStart"/>
      <w:r w:rsidR="003E7EEE">
        <w:rPr>
          <w:rFonts w:ascii="Noto Sans" w:hAnsi="Noto Sans"/>
          <w:sz w:val="20"/>
          <w:szCs w:val="20"/>
        </w:rPr>
        <w:t>dziedājums</w:t>
      </w:r>
      <w:proofErr w:type="spellEnd"/>
      <w:r w:rsidR="003E7EEE">
        <w:rPr>
          <w:rFonts w:ascii="Noto Sans" w:hAnsi="Noto Sans"/>
          <w:sz w:val="20"/>
          <w:szCs w:val="20"/>
        </w:rPr>
        <w:t xml:space="preserve"> bez </w:t>
      </w:r>
      <w:proofErr w:type="spellStart"/>
      <w:r w:rsidR="003E7EEE">
        <w:rPr>
          <w:rFonts w:ascii="Noto Sans" w:hAnsi="Noto Sans"/>
          <w:sz w:val="20"/>
          <w:szCs w:val="20"/>
        </w:rPr>
        <w:t>instrumenta</w:t>
      </w:r>
      <w:proofErr w:type="spellEnd"/>
      <w:r w:rsidR="003E7EEE">
        <w:rPr>
          <w:rFonts w:ascii="Noto Sans" w:hAnsi="Noto Sans"/>
          <w:sz w:val="20"/>
          <w:szCs w:val="20"/>
        </w:rPr>
        <w:t xml:space="preserve"> </w:t>
      </w:r>
      <w:proofErr w:type="spellStart"/>
      <w:r w:rsidR="003E7EEE">
        <w:rPr>
          <w:rFonts w:ascii="Noto Sans" w:hAnsi="Noto Sans"/>
          <w:sz w:val="20"/>
          <w:szCs w:val="20"/>
        </w:rPr>
        <w:t>pavadījuma</w:t>
      </w:r>
      <w:proofErr w:type="spellEnd"/>
      <w:r w:rsidR="003E7EEE">
        <w:rPr>
          <w:rFonts w:ascii="Noto Sans" w:hAnsi="Noto Sans"/>
          <w:sz w:val="20"/>
          <w:szCs w:val="20"/>
        </w:rPr>
        <w:t xml:space="preserve">) </w:t>
      </w:r>
      <w:proofErr w:type="spellStart"/>
      <w:r w:rsidR="003E7EEE">
        <w:rPr>
          <w:rFonts w:ascii="Noto Sans" w:hAnsi="Noto Sans"/>
          <w:sz w:val="20"/>
          <w:szCs w:val="20"/>
        </w:rPr>
        <w:t>dziedājums</w:t>
      </w:r>
      <w:proofErr w:type="spellEnd"/>
      <w:r w:rsidR="003E7EEE">
        <w:rPr>
          <w:rFonts w:ascii="Noto Sans" w:hAnsi="Noto Sans"/>
          <w:sz w:val="20"/>
          <w:szCs w:val="20"/>
        </w:rPr>
        <w:t xml:space="preserve"> </w:t>
      </w:r>
      <w:proofErr w:type="spellStart"/>
      <w:r w:rsidR="003E7EEE">
        <w:rPr>
          <w:rFonts w:ascii="Noto Sans" w:hAnsi="Noto Sans"/>
          <w:sz w:val="20"/>
          <w:szCs w:val="20"/>
        </w:rPr>
        <w:t>arī</w:t>
      </w:r>
      <w:proofErr w:type="spellEnd"/>
      <w:r w:rsidR="003E7EEE">
        <w:rPr>
          <w:rFonts w:ascii="Noto Sans" w:hAnsi="Noto Sans"/>
          <w:sz w:val="20"/>
          <w:szCs w:val="20"/>
        </w:rPr>
        <w:t xml:space="preserve"> </w:t>
      </w:r>
      <w:proofErr w:type="spellStart"/>
      <w:r w:rsidR="003E7EEE">
        <w:rPr>
          <w:rFonts w:ascii="Noto Sans" w:hAnsi="Noto Sans"/>
          <w:sz w:val="20"/>
          <w:szCs w:val="20"/>
        </w:rPr>
        <w:t>ir</w:t>
      </w:r>
      <w:proofErr w:type="spellEnd"/>
      <w:r w:rsidR="003E7EEE">
        <w:rPr>
          <w:rFonts w:ascii="Noto Sans" w:hAnsi="Noto Sans"/>
          <w:sz w:val="20"/>
          <w:szCs w:val="20"/>
        </w:rPr>
        <w:t xml:space="preserve"> </w:t>
      </w:r>
      <w:proofErr w:type="spellStart"/>
      <w:r w:rsidR="003E7EEE">
        <w:rPr>
          <w:rFonts w:ascii="Noto Sans" w:hAnsi="Noto Sans"/>
          <w:sz w:val="20"/>
          <w:szCs w:val="20"/>
        </w:rPr>
        <w:t>jauks</w:t>
      </w:r>
      <w:proofErr w:type="spellEnd"/>
      <w:r w:rsidR="003E7EEE">
        <w:rPr>
          <w:rFonts w:ascii="Noto Sans" w:hAnsi="Noto Sans"/>
          <w:sz w:val="20"/>
          <w:szCs w:val="20"/>
        </w:rPr>
        <w:t>.</w:t>
      </w:r>
    </w:p>
    <w:p w14:paraId="434D45B8" w14:textId="139C457B" w:rsidR="002941EF" w:rsidRDefault="002941EF" w:rsidP="002941EF">
      <w:pPr>
        <w:pStyle w:val="ListParagraph"/>
        <w:numPr>
          <w:ilvl w:val="0"/>
          <w:numId w:val="8"/>
        </w:numPr>
        <w:rPr>
          <w:rFonts w:ascii="Noto Sans" w:hAnsi="Noto Sans"/>
          <w:sz w:val="20"/>
          <w:szCs w:val="20"/>
        </w:rPr>
      </w:pPr>
      <w:proofErr w:type="spellStart"/>
      <w:r w:rsidRPr="002941EF">
        <w:rPr>
          <w:rFonts w:ascii="Noto Sans" w:hAnsi="Noto Sans"/>
          <w:sz w:val="20"/>
          <w:szCs w:val="20"/>
        </w:rPr>
        <w:t>Tā</w:t>
      </w:r>
      <w:proofErr w:type="spellEnd"/>
      <w:r w:rsidRPr="002941EF">
        <w:rPr>
          <w:rFonts w:ascii="Noto Sans" w:hAnsi="Noto Sans"/>
          <w:sz w:val="20"/>
          <w:szCs w:val="20"/>
        </w:rPr>
        <w:t xml:space="preserve"> </w:t>
      </w:r>
      <w:proofErr w:type="spellStart"/>
      <w:r w:rsidRPr="002941EF">
        <w:rPr>
          <w:rFonts w:ascii="Noto Sans" w:hAnsi="Noto Sans"/>
          <w:sz w:val="20"/>
          <w:szCs w:val="20"/>
        </w:rPr>
        <w:t>vietā</w:t>
      </w:r>
      <w:proofErr w:type="spellEnd"/>
      <w:r w:rsidRPr="002941EF">
        <w:rPr>
          <w:rFonts w:ascii="Noto Sans" w:hAnsi="Noto Sans"/>
          <w:sz w:val="20"/>
          <w:szCs w:val="20"/>
        </w:rPr>
        <w:t xml:space="preserve">, </w:t>
      </w:r>
      <w:proofErr w:type="spellStart"/>
      <w:r w:rsidRPr="002941EF">
        <w:rPr>
          <w:rFonts w:ascii="Noto Sans" w:hAnsi="Noto Sans"/>
          <w:sz w:val="20"/>
          <w:szCs w:val="20"/>
        </w:rPr>
        <w:t>lai</w:t>
      </w:r>
      <w:proofErr w:type="spellEnd"/>
      <w:r w:rsidRPr="002941EF">
        <w:rPr>
          <w:rFonts w:ascii="Noto Sans" w:hAnsi="Noto Sans"/>
          <w:sz w:val="20"/>
          <w:szCs w:val="20"/>
        </w:rPr>
        <w:t xml:space="preserve"> </w:t>
      </w:r>
      <w:proofErr w:type="spellStart"/>
      <w:r w:rsidRPr="002941EF">
        <w:rPr>
          <w:rFonts w:ascii="Noto Sans" w:hAnsi="Noto Sans"/>
          <w:sz w:val="20"/>
          <w:szCs w:val="20"/>
        </w:rPr>
        <w:t>tērētu</w:t>
      </w:r>
      <w:proofErr w:type="spellEnd"/>
      <w:r w:rsidRPr="002941EF">
        <w:rPr>
          <w:rFonts w:ascii="Noto Sans" w:hAnsi="Noto Sans"/>
          <w:sz w:val="20"/>
          <w:szCs w:val="20"/>
        </w:rPr>
        <w:t xml:space="preserve"> </w:t>
      </w:r>
      <w:proofErr w:type="spellStart"/>
      <w:r w:rsidRPr="002941EF">
        <w:rPr>
          <w:rFonts w:ascii="Noto Sans" w:hAnsi="Noto Sans"/>
          <w:sz w:val="20"/>
          <w:szCs w:val="20"/>
        </w:rPr>
        <w:t>vērtīgo</w:t>
      </w:r>
      <w:proofErr w:type="spellEnd"/>
      <w:r w:rsidRPr="002941EF">
        <w:rPr>
          <w:rFonts w:ascii="Noto Sans" w:hAnsi="Noto Sans"/>
          <w:sz w:val="20"/>
          <w:szCs w:val="20"/>
        </w:rPr>
        <w:t xml:space="preserve"> </w:t>
      </w:r>
      <w:proofErr w:type="spellStart"/>
      <w:r w:rsidRPr="002941EF">
        <w:rPr>
          <w:rFonts w:ascii="Noto Sans" w:hAnsi="Noto Sans"/>
          <w:sz w:val="20"/>
          <w:szCs w:val="20"/>
        </w:rPr>
        <w:t>lūgšanu</w:t>
      </w:r>
      <w:proofErr w:type="spellEnd"/>
      <w:r w:rsidRPr="002941EF">
        <w:rPr>
          <w:rFonts w:ascii="Noto Sans" w:hAnsi="Noto Sans"/>
          <w:sz w:val="20"/>
          <w:szCs w:val="20"/>
        </w:rPr>
        <w:t xml:space="preserve"> </w:t>
      </w:r>
      <w:proofErr w:type="spellStart"/>
      <w:r w:rsidRPr="002941EF">
        <w:rPr>
          <w:rFonts w:ascii="Noto Sans" w:hAnsi="Noto Sans"/>
          <w:sz w:val="20"/>
          <w:szCs w:val="20"/>
        </w:rPr>
        <w:t>laiku</w:t>
      </w:r>
      <w:proofErr w:type="spellEnd"/>
      <w:r w:rsidRPr="002941EF">
        <w:rPr>
          <w:rFonts w:ascii="Noto Sans" w:hAnsi="Noto Sans"/>
          <w:sz w:val="20"/>
          <w:szCs w:val="20"/>
        </w:rPr>
        <w:t xml:space="preserve">, </w:t>
      </w:r>
      <w:proofErr w:type="spellStart"/>
      <w:r w:rsidR="003E7EEE">
        <w:rPr>
          <w:rFonts w:ascii="Noto Sans" w:hAnsi="Noto Sans"/>
          <w:sz w:val="20"/>
          <w:szCs w:val="20"/>
        </w:rPr>
        <w:t>pārrunājot</w:t>
      </w:r>
      <w:proofErr w:type="spellEnd"/>
      <w:r w:rsidR="003E7EEE">
        <w:rPr>
          <w:rFonts w:ascii="Noto Sans" w:hAnsi="Noto Sans"/>
          <w:sz w:val="20"/>
          <w:szCs w:val="20"/>
        </w:rPr>
        <w:t xml:space="preserve"> </w:t>
      </w:r>
      <w:proofErr w:type="spellStart"/>
      <w:r w:rsidR="003E7EEE">
        <w:rPr>
          <w:rFonts w:ascii="Noto Sans" w:hAnsi="Noto Sans"/>
          <w:sz w:val="20"/>
          <w:szCs w:val="20"/>
        </w:rPr>
        <w:t>savas</w:t>
      </w:r>
      <w:proofErr w:type="spellEnd"/>
      <w:r w:rsidR="003E7EEE">
        <w:rPr>
          <w:rFonts w:ascii="Noto Sans" w:hAnsi="Noto Sans"/>
          <w:sz w:val="20"/>
          <w:szCs w:val="20"/>
        </w:rPr>
        <w:t xml:space="preserve"> </w:t>
      </w:r>
      <w:proofErr w:type="spellStart"/>
      <w:r w:rsidR="003E7EEE">
        <w:rPr>
          <w:rFonts w:ascii="Noto Sans" w:hAnsi="Noto Sans"/>
          <w:sz w:val="20"/>
          <w:szCs w:val="20"/>
        </w:rPr>
        <w:t>lūgšanu</w:t>
      </w:r>
      <w:proofErr w:type="spellEnd"/>
      <w:r w:rsidR="003E7EEE">
        <w:rPr>
          <w:rFonts w:ascii="Noto Sans" w:hAnsi="Noto Sans"/>
          <w:sz w:val="20"/>
          <w:szCs w:val="20"/>
        </w:rPr>
        <w:t xml:space="preserve"> </w:t>
      </w:r>
      <w:proofErr w:type="spellStart"/>
      <w:r w:rsidR="003E7EEE">
        <w:rPr>
          <w:rFonts w:ascii="Noto Sans" w:hAnsi="Noto Sans"/>
          <w:sz w:val="20"/>
          <w:szCs w:val="20"/>
        </w:rPr>
        <w:t>vajadzības</w:t>
      </w:r>
      <w:proofErr w:type="spellEnd"/>
      <w:r w:rsidRPr="002941EF">
        <w:rPr>
          <w:rFonts w:ascii="Noto Sans" w:hAnsi="Noto Sans"/>
          <w:sz w:val="20"/>
          <w:szCs w:val="20"/>
        </w:rPr>
        <w:t xml:space="preserve">, </w:t>
      </w:r>
      <w:proofErr w:type="spellStart"/>
      <w:r w:rsidRPr="002941EF">
        <w:rPr>
          <w:rFonts w:ascii="Noto Sans" w:hAnsi="Noto Sans"/>
          <w:sz w:val="20"/>
          <w:szCs w:val="20"/>
        </w:rPr>
        <w:t>vienkārši</w:t>
      </w:r>
      <w:proofErr w:type="spellEnd"/>
      <w:r w:rsidRPr="002941EF">
        <w:rPr>
          <w:rFonts w:ascii="Noto Sans" w:hAnsi="Noto Sans"/>
          <w:sz w:val="20"/>
          <w:szCs w:val="20"/>
        </w:rPr>
        <w:t xml:space="preserve"> </w:t>
      </w:r>
      <w:proofErr w:type="spellStart"/>
      <w:r w:rsidRPr="002941EF">
        <w:rPr>
          <w:rFonts w:ascii="Noto Sans" w:hAnsi="Noto Sans"/>
          <w:sz w:val="20"/>
          <w:szCs w:val="20"/>
        </w:rPr>
        <w:t>lūdz</w:t>
      </w:r>
      <w:proofErr w:type="spellEnd"/>
      <w:r w:rsidR="003E7EEE">
        <w:rPr>
          <w:rFonts w:ascii="Noto Sans" w:hAnsi="Noto Sans"/>
          <w:sz w:val="20"/>
          <w:szCs w:val="20"/>
        </w:rPr>
        <w:t xml:space="preserve"> par </w:t>
      </w:r>
      <w:proofErr w:type="spellStart"/>
      <w:r w:rsidR="003E7EEE">
        <w:rPr>
          <w:rFonts w:ascii="Noto Sans" w:hAnsi="Noto Sans"/>
          <w:sz w:val="20"/>
          <w:szCs w:val="20"/>
        </w:rPr>
        <w:t>tām</w:t>
      </w:r>
      <w:proofErr w:type="spellEnd"/>
      <w:r w:rsidRPr="002941EF">
        <w:rPr>
          <w:rFonts w:ascii="Noto Sans" w:hAnsi="Noto Sans"/>
          <w:sz w:val="20"/>
          <w:szCs w:val="20"/>
        </w:rPr>
        <w:t xml:space="preserve">. Tad </w:t>
      </w:r>
      <w:proofErr w:type="spellStart"/>
      <w:r w:rsidR="003E7EEE">
        <w:rPr>
          <w:rFonts w:ascii="Noto Sans" w:hAnsi="Noto Sans"/>
          <w:sz w:val="20"/>
          <w:szCs w:val="20"/>
        </w:rPr>
        <w:t>arī</w:t>
      </w:r>
      <w:proofErr w:type="spellEnd"/>
      <w:r w:rsidR="003E7EEE">
        <w:rPr>
          <w:rFonts w:ascii="Noto Sans" w:hAnsi="Noto Sans"/>
          <w:sz w:val="20"/>
          <w:szCs w:val="20"/>
        </w:rPr>
        <w:t xml:space="preserve"> </w:t>
      </w:r>
      <w:proofErr w:type="spellStart"/>
      <w:r w:rsidRPr="002941EF">
        <w:rPr>
          <w:rFonts w:ascii="Noto Sans" w:hAnsi="Noto Sans"/>
          <w:sz w:val="20"/>
          <w:szCs w:val="20"/>
        </w:rPr>
        <w:t>citi</w:t>
      </w:r>
      <w:proofErr w:type="spellEnd"/>
      <w:r w:rsidRPr="002941EF">
        <w:rPr>
          <w:rFonts w:ascii="Noto Sans" w:hAnsi="Noto Sans"/>
          <w:sz w:val="20"/>
          <w:szCs w:val="20"/>
        </w:rPr>
        <w:t xml:space="preserve"> var </w:t>
      </w:r>
      <w:proofErr w:type="spellStart"/>
      <w:r w:rsidR="003E7EEE">
        <w:rPr>
          <w:rFonts w:ascii="Noto Sans" w:hAnsi="Noto Sans"/>
          <w:sz w:val="20"/>
          <w:szCs w:val="20"/>
        </w:rPr>
        <w:t>lūgt</w:t>
      </w:r>
      <w:proofErr w:type="spellEnd"/>
      <w:r w:rsidRPr="002941EF">
        <w:rPr>
          <w:rFonts w:ascii="Noto Sans" w:hAnsi="Noto Sans"/>
          <w:sz w:val="20"/>
          <w:szCs w:val="20"/>
        </w:rPr>
        <w:t xml:space="preserve"> par </w:t>
      </w:r>
      <w:proofErr w:type="spellStart"/>
      <w:r w:rsidR="003E7EEE">
        <w:rPr>
          <w:rFonts w:ascii="Noto Sans" w:hAnsi="Noto Sans"/>
          <w:sz w:val="20"/>
          <w:szCs w:val="20"/>
        </w:rPr>
        <w:t>tavu</w:t>
      </w:r>
      <w:proofErr w:type="spellEnd"/>
      <w:r w:rsidRPr="002941EF">
        <w:rPr>
          <w:rFonts w:ascii="Noto Sans" w:hAnsi="Noto Sans"/>
          <w:sz w:val="20"/>
          <w:szCs w:val="20"/>
        </w:rPr>
        <w:t xml:space="preserve"> </w:t>
      </w:r>
      <w:proofErr w:type="spellStart"/>
      <w:r w:rsidR="003E7EEE">
        <w:rPr>
          <w:rFonts w:ascii="Noto Sans" w:hAnsi="Noto Sans"/>
          <w:sz w:val="20"/>
          <w:szCs w:val="20"/>
        </w:rPr>
        <w:t>vajadzību</w:t>
      </w:r>
      <w:proofErr w:type="spellEnd"/>
      <w:r w:rsidR="003E7EEE">
        <w:rPr>
          <w:rFonts w:ascii="Noto Sans" w:hAnsi="Noto Sans"/>
          <w:sz w:val="20"/>
          <w:szCs w:val="20"/>
        </w:rPr>
        <w:t xml:space="preserve">, </w:t>
      </w:r>
      <w:proofErr w:type="spellStart"/>
      <w:r w:rsidR="003E7EEE">
        <w:rPr>
          <w:rFonts w:ascii="Noto Sans" w:hAnsi="Noto Sans"/>
          <w:sz w:val="20"/>
          <w:szCs w:val="20"/>
        </w:rPr>
        <w:t>piemeklējot</w:t>
      </w:r>
      <w:proofErr w:type="spellEnd"/>
      <w:r w:rsidR="003E7EEE">
        <w:rPr>
          <w:rFonts w:ascii="Noto Sans" w:hAnsi="Noto Sans"/>
          <w:sz w:val="20"/>
          <w:szCs w:val="20"/>
        </w:rPr>
        <w:t xml:space="preserve"> </w:t>
      </w:r>
      <w:proofErr w:type="spellStart"/>
      <w:r w:rsidR="003E7EEE">
        <w:rPr>
          <w:rFonts w:ascii="Noto Sans" w:hAnsi="Noto Sans"/>
          <w:sz w:val="20"/>
          <w:szCs w:val="20"/>
        </w:rPr>
        <w:t>konkrētu</w:t>
      </w:r>
      <w:proofErr w:type="spellEnd"/>
      <w:r w:rsidR="003E7EEE">
        <w:rPr>
          <w:rFonts w:ascii="Noto Sans" w:hAnsi="Noto Sans"/>
          <w:sz w:val="20"/>
          <w:szCs w:val="20"/>
        </w:rPr>
        <w:t xml:space="preserve"> </w:t>
      </w:r>
      <w:proofErr w:type="spellStart"/>
      <w:r w:rsidR="003E7EEE">
        <w:rPr>
          <w:rFonts w:ascii="Noto Sans" w:hAnsi="Noto Sans"/>
          <w:sz w:val="20"/>
          <w:szCs w:val="20"/>
        </w:rPr>
        <w:t>apsolījumu</w:t>
      </w:r>
      <w:proofErr w:type="spellEnd"/>
      <w:r w:rsidR="003E7EEE">
        <w:rPr>
          <w:rFonts w:ascii="Noto Sans" w:hAnsi="Noto Sans"/>
          <w:sz w:val="20"/>
          <w:szCs w:val="20"/>
        </w:rPr>
        <w:t xml:space="preserve">. </w:t>
      </w:r>
    </w:p>
    <w:p w14:paraId="13B0FBCA" w14:textId="77777777" w:rsidR="005A5192" w:rsidRPr="00FC3F91" w:rsidRDefault="005A5192" w:rsidP="00164A4A">
      <w:pPr>
        <w:pStyle w:val="Heading3"/>
      </w:pPr>
    </w:p>
    <w:p w14:paraId="09BDBE79" w14:textId="3D7BB484" w:rsidR="00164A4A" w:rsidRPr="00FC3F91" w:rsidRDefault="003E7EEE" w:rsidP="00164A4A">
      <w:pPr>
        <w:pStyle w:val="Heading3"/>
      </w:pPr>
      <w:proofErr w:type="spellStart"/>
      <w:r>
        <w:t>Piesaucot</w:t>
      </w:r>
      <w:proofErr w:type="spellEnd"/>
      <w:r>
        <w:t xml:space="preserve"> </w:t>
      </w:r>
      <w:proofErr w:type="spellStart"/>
      <w:r>
        <w:t>Dieva</w:t>
      </w:r>
      <w:proofErr w:type="spellEnd"/>
      <w:r>
        <w:t xml:space="preserve"> </w:t>
      </w:r>
      <w:proofErr w:type="spellStart"/>
      <w:r>
        <w:t>apsolījumus</w:t>
      </w:r>
      <w:proofErr w:type="spellEnd"/>
    </w:p>
    <w:p w14:paraId="0562259A" w14:textId="1E2C7871" w:rsidR="003E7EEE" w:rsidRDefault="003E7EEE" w:rsidP="00FC3F91">
      <w:pPr>
        <w:rPr>
          <w:rFonts w:ascii="Noto Sans" w:hAnsi="Noto Sans"/>
          <w:iCs/>
          <w:color w:val="000000"/>
          <w:sz w:val="20"/>
          <w:szCs w:val="20"/>
        </w:rPr>
      </w:pPr>
      <w:proofErr w:type="spellStart"/>
      <w:r w:rsidRPr="003E7EEE">
        <w:rPr>
          <w:rFonts w:ascii="Noto Sans" w:hAnsi="Noto Sans"/>
          <w:iCs/>
          <w:color w:val="000000"/>
          <w:sz w:val="20"/>
          <w:szCs w:val="20"/>
        </w:rPr>
        <w:t>Dievs</w:t>
      </w:r>
      <w:proofErr w:type="spellEnd"/>
      <w:r w:rsidRPr="003E7EEE">
        <w:rPr>
          <w:rFonts w:ascii="Noto Sans" w:hAnsi="Noto Sans"/>
          <w:iCs/>
          <w:color w:val="000000"/>
          <w:sz w:val="20"/>
          <w:szCs w:val="20"/>
        </w:rPr>
        <w:t xml:space="preserve"> </w:t>
      </w:r>
      <w:proofErr w:type="spellStart"/>
      <w:r w:rsidRPr="003E7EEE">
        <w:rPr>
          <w:rFonts w:ascii="Noto Sans" w:hAnsi="Noto Sans"/>
          <w:iCs/>
          <w:color w:val="000000"/>
          <w:sz w:val="20"/>
          <w:szCs w:val="20"/>
        </w:rPr>
        <w:t>Savā</w:t>
      </w:r>
      <w:proofErr w:type="spellEnd"/>
      <w:r w:rsidRPr="003E7EEE">
        <w:rPr>
          <w:rFonts w:ascii="Noto Sans" w:hAnsi="Noto Sans"/>
          <w:iCs/>
          <w:color w:val="000000"/>
          <w:sz w:val="20"/>
          <w:szCs w:val="20"/>
        </w:rPr>
        <w:t xml:space="preserve"> </w:t>
      </w:r>
      <w:proofErr w:type="spellStart"/>
      <w:r w:rsidRPr="003E7EEE">
        <w:rPr>
          <w:rFonts w:ascii="Noto Sans" w:hAnsi="Noto Sans"/>
          <w:iCs/>
          <w:color w:val="000000"/>
          <w:sz w:val="20"/>
          <w:szCs w:val="20"/>
        </w:rPr>
        <w:t>Vārdā</w:t>
      </w:r>
      <w:proofErr w:type="spellEnd"/>
      <w:r w:rsidRPr="003E7EEE">
        <w:rPr>
          <w:rFonts w:ascii="Noto Sans" w:hAnsi="Noto Sans"/>
          <w:iCs/>
          <w:color w:val="000000"/>
          <w:sz w:val="20"/>
          <w:szCs w:val="20"/>
        </w:rPr>
        <w:t xml:space="preserve"> </w:t>
      </w:r>
      <w:proofErr w:type="spellStart"/>
      <w:r w:rsidRPr="003E7EEE">
        <w:rPr>
          <w:rFonts w:ascii="Noto Sans" w:hAnsi="Noto Sans"/>
          <w:iCs/>
          <w:color w:val="000000"/>
          <w:sz w:val="20"/>
          <w:szCs w:val="20"/>
        </w:rPr>
        <w:t>ir</w:t>
      </w:r>
      <w:proofErr w:type="spellEnd"/>
      <w:r w:rsidRPr="003E7EEE">
        <w:rPr>
          <w:rFonts w:ascii="Noto Sans" w:hAnsi="Noto Sans"/>
          <w:iCs/>
          <w:color w:val="000000"/>
          <w:sz w:val="20"/>
          <w:szCs w:val="20"/>
        </w:rPr>
        <w:t xml:space="preserve"> </w:t>
      </w:r>
      <w:proofErr w:type="spellStart"/>
      <w:r w:rsidRPr="003E7EEE">
        <w:rPr>
          <w:rFonts w:ascii="Noto Sans" w:hAnsi="Noto Sans"/>
          <w:iCs/>
          <w:color w:val="000000"/>
          <w:sz w:val="20"/>
          <w:szCs w:val="20"/>
        </w:rPr>
        <w:t>d</w:t>
      </w:r>
      <w:r>
        <w:rPr>
          <w:rFonts w:ascii="Noto Sans" w:hAnsi="Noto Sans"/>
          <w:iCs/>
          <w:color w:val="000000"/>
          <w:sz w:val="20"/>
          <w:szCs w:val="20"/>
        </w:rPr>
        <w:t>āvājis</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daudz</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apsolījumus</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Tā</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ir</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mūsu</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priekštiesība</w:t>
      </w:r>
      <w:proofErr w:type="spellEnd"/>
      <w:r>
        <w:rPr>
          <w:rFonts w:ascii="Noto Sans" w:hAnsi="Noto Sans"/>
          <w:iCs/>
          <w:color w:val="000000"/>
          <w:sz w:val="20"/>
          <w:szCs w:val="20"/>
        </w:rPr>
        <w:t xml:space="preserve"> – </w:t>
      </w:r>
      <w:proofErr w:type="spellStart"/>
      <w:r>
        <w:rPr>
          <w:rFonts w:ascii="Noto Sans" w:hAnsi="Noto Sans"/>
          <w:iCs/>
          <w:color w:val="000000"/>
          <w:sz w:val="20"/>
          <w:szCs w:val="20"/>
        </w:rPr>
        <w:t>piesaukt</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tos</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savās</w:t>
      </w:r>
      <w:proofErr w:type="spellEnd"/>
      <w:r>
        <w:rPr>
          <w:rFonts w:ascii="Noto Sans" w:hAnsi="Noto Sans"/>
          <w:iCs/>
          <w:color w:val="000000"/>
          <w:sz w:val="20"/>
          <w:szCs w:val="20"/>
        </w:rPr>
        <w:t xml:space="preserve"> </w:t>
      </w:r>
      <w:proofErr w:type="spellStart"/>
      <w:r>
        <w:rPr>
          <w:rFonts w:ascii="Noto Sans" w:hAnsi="Noto Sans"/>
          <w:iCs/>
          <w:color w:val="000000"/>
          <w:sz w:val="20"/>
          <w:szCs w:val="20"/>
        </w:rPr>
        <w:t>lūgšanās</w:t>
      </w:r>
      <w:proofErr w:type="spellEnd"/>
      <w:r>
        <w:rPr>
          <w:rFonts w:ascii="Noto Sans" w:hAnsi="Noto Sans"/>
          <w:iCs/>
          <w:color w:val="000000"/>
          <w:sz w:val="20"/>
          <w:szCs w:val="20"/>
        </w:rPr>
        <w:t xml:space="preserve">. </w:t>
      </w:r>
      <w:proofErr w:type="spellStart"/>
      <w:r w:rsidR="00E60222">
        <w:rPr>
          <w:rFonts w:ascii="Noto Sans" w:hAnsi="Noto Sans"/>
          <w:iCs/>
          <w:color w:val="000000"/>
          <w:sz w:val="20"/>
          <w:szCs w:val="20"/>
        </w:rPr>
        <w:t>Visi</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Viņa</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likumi</w:t>
      </w:r>
      <w:proofErr w:type="spellEnd"/>
      <w:r w:rsidR="00E60222">
        <w:rPr>
          <w:rFonts w:ascii="Noto Sans" w:hAnsi="Noto Sans"/>
          <w:iCs/>
          <w:color w:val="000000"/>
          <w:sz w:val="20"/>
          <w:szCs w:val="20"/>
        </w:rPr>
        <w:t xml:space="preserve"> un </w:t>
      </w:r>
      <w:proofErr w:type="spellStart"/>
      <w:r w:rsidR="00E60222">
        <w:rPr>
          <w:rFonts w:ascii="Noto Sans" w:hAnsi="Noto Sans"/>
          <w:iCs/>
          <w:color w:val="000000"/>
          <w:sz w:val="20"/>
          <w:szCs w:val="20"/>
        </w:rPr>
        <w:t>padomi</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arī</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ir</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apsolījumi</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Viņš</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nekad</w:t>
      </w:r>
      <w:proofErr w:type="spellEnd"/>
      <w:r w:rsidR="00E60222">
        <w:rPr>
          <w:rFonts w:ascii="Noto Sans" w:hAnsi="Noto Sans"/>
          <w:iCs/>
          <w:color w:val="000000"/>
          <w:sz w:val="20"/>
          <w:szCs w:val="20"/>
        </w:rPr>
        <w:t xml:space="preserve"> no mums </w:t>
      </w:r>
      <w:proofErr w:type="spellStart"/>
      <w:r w:rsidR="00E60222">
        <w:rPr>
          <w:rFonts w:ascii="Noto Sans" w:hAnsi="Noto Sans"/>
          <w:iCs/>
          <w:color w:val="000000"/>
          <w:sz w:val="20"/>
          <w:szCs w:val="20"/>
        </w:rPr>
        <w:t>neprasīs</w:t>
      </w:r>
      <w:proofErr w:type="spellEnd"/>
      <w:r w:rsidR="00E60222">
        <w:rPr>
          <w:rFonts w:ascii="Noto Sans" w:hAnsi="Noto Sans"/>
          <w:iCs/>
          <w:color w:val="000000"/>
          <w:sz w:val="20"/>
          <w:szCs w:val="20"/>
        </w:rPr>
        <w:t xml:space="preserve"> ko </w:t>
      </w:r>
      <w:proofErr w:type="spellStart"/>
      <w:r w:rsidR="00E60222">
        <w:rPr>
          <w:rFonts w:ascii="Noto Sans" w:hAnsi="Noto Sans"/>
          <w:iCs/>
          <w:color w:val="000000"/>
          <w:sz w:val="20"/>
          <w:szCs w:val="20"/>
        </w:rPr>
        <w:t>tādu</w:t>
      </w:r>
      <w:proofErr w:type="spellEnd"/>
      <w:r w:rsidR="00E60222">
        <w:rPr>
          <w:rFonts w:ascii="Noto Sans" w:hAnsi="Noto Sans"/>
          <w:iCs/>
          <w:color w:val="000000"/>
          <w:sz w:val="20"/>
          <w:szCs w:val="20"/>
        </w:rPr>
        <w:t xml:space="preserve">, ko </w:t>
      </w:r>
      <w:proofErr w:type="spellStart"/>
      <w:r w:rsidR="00E60222">
        <w:rPr>
          <w:rFonts w:ascii="Noto Sans" w:hAnsi="Noto Sans"/>
          <w:iCs/>
          <w:color w:val="000000"/>
          <w:sz w:val="20"/>
          <w:szCs w:val="20"/>
        </w:rPr>
        <w:t>mēs</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nevarētu</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paveikt</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Viņa</w:t>
      </w:r>
      <w:proofErr w:type="spellEnd"/>
      <w:r w:rsidR="00E60222">
        <w:rPr>
          <w:rFonts w:ascii="Noto Sans" w:hAnsi="Noto Sans"/>
          <w:iCs/>
          <w:color w:val="000000"/>
          <w:sz w:val="20"/>
          <w:szCs w:val="20"/>
        </w:rPr>
        <w:t xml:space="preserve"> </w:t>
      </w:r>
      <w:proofErr w:type="spellStart"/>
      <w:r w:rsidR="00E60222">
        <w:rPr>
          <w:rFonts w:ascii="Noto Sans" w:hAnsi="Noto Sans"/>
          <w:iCs/>
          <w:color w:val="000000"/>
          <w:sz w:val="20"/>
          <w:szCs w:val="20"/>
        </w:rPr>
        <w:t>spēkā</w:t>
      </w:r>
      <w:proofErr w:type="spellEnd"/>
      <w:r w:rsidR="00E60222">
        <w:rPr>
          <w:rFonts w:ascii="Noto Sans" w:hAnsi="Noto Sans"/>
          <w:iCs/>
          <w:color w:val="000000"/>
          <w:sz w:val="20"/>
          <w:szCs w:val="20"/>
        </w:rPr>
        <w:t xml:space="preserve">. </w:t>
      </w:r>
    </w:p>
    <w:p w14:paraId="2B154F22" w14:textId="6B899B26" w:rsidR="00E60222" w:rsidRDefault="00E60222" w:rsidP="00FC3F91">
      <w:pPr>
        <w:rPr>
          <w:rFonts w:ascii="Noto Sans" w:hAnsi="Noto Sans"/>
          <w:iCs/>
          <w:color w:val="000000"/>
          <w:sz w:val="20"/>
          <w:szCs w:val="20"/>
        </w:rPr>
      </w:pPr>
    </w:p>
    <w:p w14:paraId="4E7D4A77" w14:textId="60ED524E" w:rsidR="00E60222" w:rsidRDefault="003E7EEE" w:rsidP="003E7EEE">
      <w:pPr>
        <w:jc w:val="both"/>
        <w:rPr>
          <w:rFonts w:ascii="Noto Sans" w:hAnsi="Noto Sans"/>
          <w:sz w:val="20"/>
          <w:szCs w:val="20"/>
        </w:rPr>
      </w:pPr>
      <w:proofErr w:type="spellStart"/>
      <w:r w:rsidRPr="00665E1B">
        <w:rPr>
          <w:rFonts w:ascii="Noto Sans" w:hAnsi="Noto Sans"/>
          <w:sz w:val="20"/>
          <w:szCs w:val="20"/>
        </w:rPr>
        <w:t>Ir</w:t>
      </w:r>
      <w:proofErr w:type="spellEnd"/>
      <w:r w:rsidRPr="00665E1B">
        <w:rPr>
          <w:rFonts w:ascii="Noto Sans" w:hAnsi="Noto Sans"/>
          <w:sz w:val="20"/>
          <w:szCs w:val="20"/>
        </w:rPr>
        <w:t xml:space="preserve"> </w:t>
      </w:r>
      <w:proofErr w:type="spellStart"/>
      <w:r w:rsidRPr="00665E1B">
        <w:rPr>
          <w:rFonts w:ascii="Noto Sans" w:hAnsi="Noto Sans"/>
          <w:sz w:val="20"/>
          <w:szCs w:val="20"/>
        </w:rPr>
        <w:t>tik</w:t>
      </w:r>
      <w:proofErr w:type="spellEnd"/>
      <w:r w:rsidRPr="00665E1B">
        <w:rPr>
          <w:rFonts w:ascii="Noto Sans" w:hAnsi="Noto Sans"/>
          <w:sz w:val="20"/>
          <w:szCs w:val="20"/>
        </w:rPr>
        <w:t xml:space="preserve"> </w:t>
      </w:r>
      <w:proofErr w:type="spellStart"/>
      <w:r w:rsidRPr="00665E1B">
        <w:rPr>
          <w:rFonts w:ascii="Noto Sans" w:hAnsi="Noto Sans"/>
          <w:sz w:val="20"/>
          <w:szCs w:val="20"/>
        </w:rPr>
        <w:t>viegli</w:t>
      </w:r>
      <w:proofErr w:type="spellEnd"/>
      <w:r w:rsidRPr="00665E1B">
        <w:rPr>
          <w:rFonts w:ascii="Noto Sans" w:hAnsi="Noto Sans"/>
          <w:sz w:val="20"/>
          <w:szCs w:val="20"/>
        </w:rPr>
        <w:t xml:space="preserve"> </w:t>
      </w:r>
      <w:proofErr w:type="spellStart"/>
      <w:r w:rsidRPr="00665E1B">
        <w:rPr>
          <w:rFonts w:ascii="Noto Sans" w:hAnsi="Noto Sans"/>
          <w:sz w:val="20"/>
          <w:szCs w:val="20"/>
        </w:rPr>
        <w:t>koncentrēties</w:t>
      </w:r>
      <w:proofErr w:type="spellEnd"/>
      <w:r w:rsidRPr="00665E1B">
        <w:rPr>
          <w:rFonts w:ascii="Noto Sans" w:hAnsi="Noto Sans"/>
          <w:sz w:val="20"/>
          <w:szCs w:val="20"/>
        </w:rPr>
        <w:t xml:space="preserve"> </w:t>
      </w:r>
      <w:proofErr w:type="spellStart"/>
      <w:r w:rsidRPr="00665E1B">
        <w:rPr>
          <w:rFonts w:ascii="Noto Sans" w:hAnsi="Noto Sans"/>
          <w:sz w:val="20"/>
          <w:szCs w:val="20"/>
        </w:rPr>
        <w:t>uz</w:t>
      </w:r>
      <w:proofErr w:type="spellEnd"/>
      <w:r w:rsidRPr="00665E1B">
        <w:rPr>
          <w:rFonts w:ascii="Noto Sans" w:hAnsi="Noto Sans"/>
          <w:sz w:val="20"/>
          <w:szCs w:val="20"/>
        </w:rPr>
        <w:t xml:space="preserve"> </w:t>
      </w:r>
      <w:proofErr w:type="spellStart"/>
      <w:r w:rsidRPr="00665E1B">
        <w:rPr>
          <w:rFonts w:ascii="Noto Sans" w:hAnsi="Noto Sans"/>
          <w:sz w:val="20"/>
          <w:szCs w:val="20"/>
        </w:rPr>
        <w:t>mūsu</w:t>
      </w:r>
      <w:proofErr w:type="spellEnd"/>
      <w:r w:rsidRPr="00665E1B">
        <w:rPr>
          <w:rFonts w:ascii="Noto Sans" w:hAnsi="Noto Sans"/>
          <w:sz w:val="20"/>
          <w:szCs w:val="20"/>
        </w:rPr>
        <w:t xml:space="preserve"> </w:t>
      </w:r>
      <w:proofErr w:type="spellStart"/>
      <w:r w:rsidR="00E60222">
        <w:rPr>
          <w:rFonts w:ascii="Noto Sans" w:hAnsi="Noto Sans"/>
          <w:sz w:val="20"/>
          <w:szCs w:val="20"/>
        </w:rPr>
        <w:t>vajadzībām</w:t>
      </w:r>
      <w:proofErr w:type="spellEnd"/>
      <w:r w:rsidR="00E60222">
        <w:rPr>
          <w:rFonts w:ascii="Noto Sans" w:hAnsi="Noto Sans"/>
          <w:sz w:val="20"/>
          <w:szCs w:val="20"/>
        </w:rPr>
        <w:t xml:space="preserve">, </w:t>
      </w:r>
      <w:proofErr w:type="spellStart"/>
      <w:r w:rsidR="00E60222">
        <w:rPr>
          <w:rFonts w:ascii="Noto Sans" w:hAnsi="Noto Sans"/>
          <w:sz w:val="20"/>
          <w:szCs w:val="20"/>
        </w:rPr>
        <w:t>grūtībām</w:t>
      </w:r>
      <w:proofErr w:type="spellEnd"/>
      <w:r w:rsidR="00E60222">
        <w:rPr>
          <w:rFonts w:ascii="Noto Sans" w:hAnsi="Noto Sans"/>
          <w:sz w:val="20"/>
          <w:szCs w:val="20"/>
        </w:rPr>
        <w:t xml:space="preserve"> un </w:t>
      </w:r>
      <w:proofErr w:type="spellStart"/>
      <w:r w:rsidR="00E60222">
        <w:rPr>
          <w:rFonts w:ascii="Noto Sans" w:hAnsi="Noto Sans"/>
          <w:sz w:val="20"/>
          <w:szCs w:val="20"/>
        </w:rPr>
        <w:t>izaicinājumiem</w:t>
      </w:r>
      <w:proofErr w:type="spellEnd"/>
      <w:r w:rsidR="00E60222">
        <w:rPr>
          <w:rFonts w:ascii="Noto Sans" w:hAnsi="Noto Sans"/>
          <w:sz w:val="20"/>
          <w:szCs w:val="20"/>
        </w:rPr>
        <w:t xml:space="preserve">, un </w:t>
      </w:r>
      <w:proofErr w:type="spellStart"/>
      <w:r w:rsidR="00E60222">
        <w:rPr>
          <w:rFonts w:ascii="Noto Sans" w:hAnsi="Noto Sans"/>
          <w:sz w:val="20"/>
          <w:szCs w:val="20"/>
        </w:rPr>
        <w:t>žēloties</w:t>
      </w:r>
      <w:proofErr w:type="spellEnd"/>
      <w:r w:rsidR="00E60222">
        <w:rPr>
          <w:rFonts w:ascii="Noto Sans" w:hAnsi="Noto Sans"/>
          <w:sz w:val="20"/>
          <w:szCs w:val="20"/>
        </w:rPr>
        <w:t xml:space="preserve"> un </w:t>
      </w:r>
      <w:proofErr w:type="spellStart"/>
      <w:r w:rsidR="00E60222">
        <w:rPr>
          <w:rFonts w:ascii="Noto Sans" w:hAnsi="Noto Sans"/>
          <w:sz w:val="20"/>
          <w:szCs w:val="20"/>
        </w:rPr>
        <w:t>gausties</w:t>
      </w:r>
      <w:proofErr w:type="spellEnd"/>
      <w:r w:rsidR="00E60222">
        <w:rPr>
          <w:rFonts w:ascii="Noto Sans" w:hAnsi="Noto Sans"/>
          <w:sz w:val="20"/>
          <w:szCs w:val="20"/>
        </w:rPr>
        <w:t xml:space="preserve"> par </w:t>
      </w:r>
      <w:proofErr w:type="spellStart"/>
      <w:r w:rsidR="00E60222">
        <w:rPr>
          <w:rFonts w:ascii="Noto Sans" w:hAnsi="Noto Sans"/>
          <w:sz w:val="20"/>
          <w:szCs w:val="20"/>
        </w:rPr>
        <w:t>savu</w:t>
      </w:r>
      <w:proofErr w:type="spellEnd"/>
      <w:r w:rsidR="00E60222">
        <w:rPr>
          <w:rFonts w:ascii="Noto Sans" w:hAnsi="Noto Sans"/>
          <w:sz w:val="20"/>
          <w:szCs w:val="20"/>
        </w:rPr>
        <w:t xml:space="preserve"> </w:t>
      </w:r>
      <w:proofErr w:type="spellStart"/>
      <w:r w:rsidR="00E60222">
        <w:rPr>
          <w:rFonts w:ascii="Noto Sans" w:hAnsi="Noto Sans"/>
          <w:sz w:val="20"/>
          <w:szCs w:val="20"/>
        </w:rPr>
        <w:t>situāciju</w:t>
      </w:r>
      <w:proofErr w:type="spellEnd"/>
      <w:r w:rsidR="00E60222">
        <w:rPr>
          <w:rFonts w:ascii="Noto Sans" w:hAnsi="Noto Sans"/>
          <w:sz w:val="20"/>
          <w:szCs w:val="20"/>
        </w:rPr>
        <w:t xml:space="preserve"> </w:t>
      </w:r>
      <w:proofErr w:type="spellStart"/>
      <w:r w:rsidR="00E60222">
        <w:rPr>
          <w:rFonts w:ascii="Noto Sans" w:hAnsi="Noto Sans"/>
          <w:sz w:val="20"/>
          <w:szCs w:val="20"/>
        </w:rPr>
        <w:t>lūgšanā</w:t>
      </w:r>
      <w:proofErr w:type="spellEnd"/>
      <w:r w:rsidR="00E60222">
        <w:rPr>
          <w:rFonts w:ascii="Noto Sans" w:hAnsi="Noto Sans"/>
          <w:sz w:val="20"/>
          <w:szCs w:val="20"/>
        </w:rPr>
        <w:t xml:space="preserve">. </w:t>
      </w:r>
      <w:proofErr w:type="spellStart"/>
      <w:r w:rsidR="00E60222">
        <w:rPr>
          <w:rFonts w:ascii="Noto Sans" w:hAnsi="Noto Sans"/>
          <w:sz w:val="20"/>
          <w:szCs w:val="20"/>
        </w:rPr>
        <w:t>Tāds</w:t>
      </w:r>
      <w:proofErr w:type="spellEnd"/>
      <w:r w:rsidR="00E60222">
        <w:rPr>
          <w:rFonts w:ascii="Noto Sans" w:hAnsi="Noto Sans"/>
          <w:sz w:val="20"/>
          <w:szCs w:val="20"/>
        </w:rPr>
        <w:t xml:space="preserve"> nav </w:t>
      </w:r>
      <w:proofErr w:type="spellStart"/>
      <w:r w:rsidR="00E60222">
        <w:rPr>
          <w:rFonts w:ascii="Noto Sans" w:hAnsi="Noto Sans"/>
          <w:sz w:val="20"/>
          <w:szCs w:val="20"/>
        </w:rPr>
        <w:t>lūgšanas</w:t>
      </w:r>
      <w:proofErr w:type="spellEnd"/>
      <w:r w:rsidR="00E60222">
        <w:rPr>
          <w:rFonts w:ascii="Noto Sans" w:hAnsi="Noto Sans"/>
          <w:sz w:val="20"/>
          <w:szCs w:val="20"/>
        </w:rPr>
        <w:t xml:space="preserve"> </w:t>
      </w:r>
      <w:proofErr w:type="spellStart"/>
      <w:r w:rsidR="00E60222">
        <w:rPr>
          <w:rFonts w:ascii="Noto Sans" w:hAnsi="Noto Sans"/>
          <w:sz w:val="20"/>
          <w:szCs w:val="20"/>
        </w:rPr>
        <w:t>mērķis</w:t>
      </w:r>
      <w:proofErr w:type="spellEnd"/>
      <w:r w:rsidR="00E60222">
        <w:rPr>
          <w:rFonts w:ascii="Noto Sans" w:hAnsi="Noto Sans"/>
          <w:sz w:val="20"/>
          <w:szCs w:val="20"/>
        </w:rPr>
        <w:t xml:space="preserve">. </w:t>
      </w:r>
      <w:proofErr w:type="spellStart"/>
      <w:r w:rsidR="00E60222">
        <w:rPr>
          <w:rFonts w:ascii="Noto Sans" w:hAnsi="Noto Sans"/>
          <w:sz w:val="20"/>
          <w:szCs w:val="20"/>
        </w:rPr>
        <w:t>Lūgšanas</w:t>
      </w:r>
      <w:proofErr w:type="spellEnd"/>
      <w:r w:rsidR="00E60222">
        <w:rPr>
          <w:rFonts w:ascii="Noto Sans" w:hAnsi="Noto Sans"/>
          <w:sz w:val="20"/>
          <w:szCs w:val="20"/>
        </w:rPr>
        <w:t xml:space="preserve"> </w:t>
      </w:r>
      <w:proofErr w:type="spellStart"/>
      <w:r w:rsidR="00E60222">
        <w:rPr>
          <w:rFonts w:ascii="Noto Sans" w:hAnsi="Noto Sans"/>
          <w:sz w:val="20"/>
          <w:szCs w:val="20"/>
        </w:rPr>
        <w:t>nozīme</w:t>
      </w:r>
      <w:proofErr w:type="spellEnd"/>
      <w:r w:rsidR="00E60222">
        <w:rPr>
          <w:rFonts w:ascii="Noto Sans" w:hAnsi="Noto Sans"/>
          <w:sz w:val="20"/>
          <w:szCs w:val="20"/>
        </w:rPr>
        <w:t xml:space="preserve"> </w:t>
      </w:r>
      <w:proofErr w:type="spellStart"/>
      <w:r w:rsidR="00E60222">
        <w:rPr>
          <w:rFonts w:ascii="Noto Sans" w:hAnsi="Noto Sans"/>
          <w:sz w:val="20"/>
          <w:szCs w:val="20"/>
        </w:rPr>
        <w:t>ir</w:t>
      </w:r>
      <w:proofErr w:type="spellEnd"/>
      <w:r w:rsidR="00E60222">
        <w:rPr>
          <w:rFonts w:ascii="Noto Sans" w:hAnsi="Noto Sans"/>
          <w:sz w:val="20"/>
          <w:szCs w:val="20"/>
        </w:rPr>
        <w:t xml:space="preserve"> </w:t>
      </w:r>
      <w:proofErr w:type="spellStart"/>
      <w:r w:rsidR="00E60222">
        <w:rPr>
          <w:rFonts w:ascii="Noto Sans" w:hAnsi="Noto Sans"/>
          <w:sz w:val="20"/>
          <w:szCs w:val="20"/>
        </w:rPr>
        <w:t>ticības</w:t>
      </w:r>
      <w:proofErr w:type="spellEnd"/>
      <w:r w:rsidR="00E60222">
        <w:rPr>
          <w:rFonts w:ascii="Noto Sans" w:hAnsi="Noto Sans"/>
          <w:sz w:val="20"/>
          <w:szCs w:val="20"/>
        </w:rPr>
        <w:t xml:space="preserve"> </w:t>
      </w:r>
      <w:proofErr w:type="spellStart"/>
      <w:r w:rsidR="00E60222">
        <w:rPr>
          <w:rFonts w:ascii="Noto Sans" w:hAnsi="Noto Sans"/>
          <w:sz w:val="20"/>
          <w:szCs w:val="20"/>
        </w:rPr>
        <w:t>stiprinājums</w:t>
      </w:r>
      <w:proofErr w:type="spellEnd"/>
      <w:r w:rsidR="00E60222">
        <w:rPr>
          <w:rFonts w:ascii="Noto Sans" w:hAnsi="Noto Sans"/>
          <w:sz w:val="20"/>
          <w:szCs w:val="20"/>
        </w:rPr>
        <w:t xml:space="preserve">. </w:t>
      </w:r>
      <w:proofErr w:type="spellStart"/>
      <w:r w:rsidR="00E60222">
        <w:rPr>
          <w:rFonts w:ascii="Noto Sans" w:hAnsi="Noto Sans"/>
          <w:sz w:val="20"/>
          <w:szCs w:val="20"/>
        </w:rPr>
        <w:t>Tāpēc</w:t>
      </w:r>
      <w:proofErr w:type="spellEnd"/>
      <w:r w:rsidR="00E60222">
        <w:rPr>
          <w:rFonts w:ascii="Noto Sans" w:hAnsi="Noto Sans"/>
          <w:sz w:val="20"/>
          <w:szCs w:val="20"/>
        </w:rPr>
        <w:t xml:space="preserve"> </w:t>
      </w:r>
      <w:proofErr w:type="spellStart"/>
      <w:r w:rsidR="00E60222">
        <w:rPr>
          <w:rFonts w:ascii="Noto Sans" w:hAnsi="Noto Sans"/>
          <w:sz w:val="20"/>
          <w:szCs w:val="20"/>
        </w:rPr>
        <w:t>mēs</w:t>
      </w:r>
      <w:proofErr w:type="spellEnd"/>
      <w:r w:rsidR="00E60222">
        <w:rPr>
          <w:rFonts w:ascii="Noto Sans" w:hAnsi="Noto Sans"/>
          <w:sz w:val="20"/>
          <w:szCs w:val="20"/>
        </w:rPr>
        <w:t xml:space="preserve"> </w:t>
      </w:r>
      <w:proofErr w:type="spellStart"/>
      <w:r w:rsidR="00E60222">
        <w:rPr>
          <w:rFonts w:ascii="Noto Sans" w:hAnsi="Noto Sans"/>
          <w:sz w:val="20"/>
          <w:szCs w:val="20"/>
        </w:rPr>
        <w:t>tevi</w:t>
      </w:r>
      <w:proofErr w:type="spellEnd"/>
      <w:r w:rsidR="00E60222">
        <w:rPr>
          <w:rFonts w:ascii="Noto Sans" w:hAnsi="Noto Sans"/>
          <w:sz w:val="20"/>
          <w:szCs w:val="20"/>
        </w:rPr>
        <w:t xml:space="preserve"> </w:t>
      </w:r>
      <w:proofErr w:type="spellStart"/>
      <w:r w:rsidR="00E60222">
        <w:rPr>
          <w:rFonts w:ascii="Noto Sans" w:hAnsi="Noto Sans"/>
          <w:sz w:val="20"/>
          <w:szCs w:val="20"/>
        </w:rPr>
        <w:t>iedrošinām</w:t>
      </w:r>
      <w:proofErr w:type="spellEnd"/>
      <w:r w:rsidR="00E60222">
        <w:rPr>
          <w:rFonts w:ascii="Noto Sans" w:hAnsi="Noto Sans"/>
          <w:sz w:val="20"/>
          <w:szCs w:val="20"/>
        </w:rPr>
        <w:t xml:space="preserve"> </w:t>
      </w:r>
      <w:proofErr w:type="spellStart"/>
      <w:r w:rsidR="00E60222">
        <w:rPr>
          <w:rFonts w:ascii="Noto Sans" w:hAnsi="Noto Sans"/>
          <w:sz w:val="20"/>
          <w:szCs w:val="20"/>
        </w:rPr>
        <w:t>piesaukt</w:t>
      </w:r>
      <w:proofErr w:type="spellEnd"/>
      <w:r w:rsidR="00E60222">
        <w:rPr>
          <w:rFonts w:ascii="Noto Sans" w:hAnsi="Noto Sans"/>
          <w:sz w:val="20"/>
          <w:szCs w:val="20"/>
        </w:rPr>
        <w:t xml:space="preserve"> </w:t>
      </w:r>
      <w:proofErr w:type="spellStart"/>
      <w:r w:rsidR="00E60222">
        <w:rPr>
          <w:rFonts w:ascii="Noto Sans" w:hAnsi="Noto Sans"/>
          <w:sz w:val="20"/>
          <w:szCs w:val="20"/>
        </w:rPr>
        <w:t>apsolījumus</w:t>
      </w:r>
      <w:proofErr w:type="spellEnd"/>
      <w:r w:rsidR="00E60222">
        <w:rPr>
          <w:rFonts w:ascii="Noto Sans" w:hAnsi="Noto Sans"/>
          <w:sz w:val="20"/>
          <w:szCs w:val="20"/>
        </w:rPr>
        <w:t xml:space="preserve"> </w:t>
      </w:r>
      <w:proofErr w:type="spellStart"/>
      <w:r w:rsidR="00E60222">
        <w:rPr>
          <w:rFonts w:ascii="Noto Sans" w:hAnsi="Noto Sans"/>
          <w:sz w:val="20"/>
          <w:szCs w:val="20"/>
        </w:rPr>
        <w:t>savā</w:t>
      </w:r>
      <w:proofErr w:type="spellEnd"/>
      <w:r w:rsidR="00E60222">
        <w:rPr>
          <w:rFonts w:ascii="Noto Sans" w:hAnsi="Noto Sans"/>
          <w:sz w:val="20"/>
          <w:szCs w:val="20"/>
        </w:rPr>
        <w:t xml:space="preserve"> </w:t>
      </w:r>
      <w:proofErr w:type="spellStart"/>
      <w:r w:rsidR="00E60222">
        <w:rPr>
          <w:rFonts w:ascii="Noto Sans" w:hAnsi="Noto Sans"/>
          <w:sz w:val="20"/>
          <w:szCs w:val="20"/>
        </w:rPr>
        <w:t>lūgšanu</w:t>
      </w:r>
      <w:proofErr w:type="spellEnd"/>
      <w:r w:rsidR="00E60222">
        <w:rPr>
          <w:rFonts w:ascii="Noto Sans" w:hAnsi="Noto Sans"/>
          <w:sz w:val="20"/>
          <w:szCs w:val="20"/>
        </w:rPr>
        <w:t xml:space="preserve"> </w:t>
      </w:r>
      <w:proofErr w:type="spellStart"/>
      <w:r w:rsidR="00E60222">
        <w:rPr>
          <w:rFonts w:ascii="Noto Sans" w:hAnsi="Noto Sans"/>
          <w:sz w:val="20"/>
          <w:szCs w:val="20"/>
        </w:rPr>
        <w:t>laikā</w:t>
      </w:r>
      <w:proofErr w:type="spellEnd"/>
      <w:r w:rsidR="00E60222">
        <w:rPr>
          <w:rFonts w:ascii="Noto Sans" w:hAnsi="Noto Sans"/>
          <w:sz w:val="20"/>
          <w:szCs w:val="20"/>
        </w:rPr>
        <w:t xml:space="preserve">. </w:t>
      </w:r>
      <w:proofErr w:type="spellStart"/>
      <w:r w:rsidR="00E60222">
        <w:rPr>
          <w:rFonts w:ascii="Noto Sans" w:hAnsi="Noto Sans"/>
          <w:sz w:val="20"/>
          <w:szCs w:val="20"/>
        </w:rPr>
        <w:t>Novērs</w:t>
      </w:r>
      <w:proofErr w:type="spellEnd"/>
      <w:r w:rsidR="00E60222">
        <w:rPr>
          <w:rFonts w:ascii="Noto Sans" w:hAnsi="Noto Sans"/>
          <w:sz w:val="20"/>
          <w:szCs w:val="20"/>
        </w:rPr>
        <w:t xml:space="preserve"> </w:t>
      </w:r>
      <w:proofErr w:type="spellStart"/>
      <w:r w:rsidR="00E60222">
        <w:rPr>
          <w:rFonts w:ascii="Noto Sans" w:hAnsi="Noto Sans"/>
          <w:sz w:val="20"/>
          <w:szCs w:val="20"/>
        </w:rPr>
        <w:t>savas</w:t>
      </w:r>
      <w:proofErr w:type="spellEnd"/>
      <w:r w:rsidR="00E60222">
        <w:rPr>
          <w:rFonts w:ascii="Noto Sans" w:hAnsi="Noto Sans"/>
          <w:sz w:val="20"/>
          <w:szCs w:val="20"/>
        </w:rPr>
        <w:t xml:space="preserve"> </w:t>
      </w:r>
      <w:proofErr w:type="spellStart"/>
      <w:r w:rsidR="00E60222">
        <w:rPr>
          <w:rFonts w:ascii="Noto Sans" w:hAnsi="Noto Sans"/>
          <w:sz w:val="20"/>
          <w:szCs w:val="20"/>
        </w:rPr>
        <w:t>acis</w:t>
      </w:r>
      <w:proofErr w:type="spellEnd"/>
      <w:r w:rsidR="00E60222">
        <w:rPr>
          <w:rFonts w:ascii="Noto Sans" w:hAnsi="Noto Sans"/>
          <w:sz w:val="20"/>
          <w:szCs w:val="20"/>
        </w:rPr>
        <w:t xml:space="preserve"> no </w:t>
      </w:r>
      <w:proofErr w:type="spellStart"/>
      <w:r w:rsidR="00E60222">
        <w:rPr>
          <w:rFonts w:ascii="Noto Sans" w:hAnsi="Noto Sans"/>
          <w:sz w:val="20"/>
          <w:szCs w:val="20"/>
        </w:rPr>
        <w:t>sevis</w:t>
      </w:r>
      <w:proofErr w:type="spellEnd"/>
      <w:r w:rsidR="00E60222">
        <w:rPr>
          <w:rFonts w:ascii="Noto Sans" w:hAnsi="Noto Sans"/>
          <w:sz w:val="20"/>
          <w:szCs w:val="20"/>
        </w:rPr>
        <w:t xml:space="preserve"> un </w:t>
      </w:r>
      <w:proofErr w:type="spellStart"/>
      <w:r w:rsidR="00E60222">
        <w:rPr>
          <w:rFonts w:ascii="Noto Sans" w:hAnsi="Noto Sans"/>
          <w:sz w:val="20"/>
          <w:szCs w:val="20"/>
        </w:rPr>
        <w:t>savām</w:t>
      </w:r>
      <w:proofErr w:type="spellEnd"/>
      <w:r w:rsidR="00E60222">
        <w:rPr>
          <w:rFonts w:ascii="Noto Sans" w:hAnsi="Noto Sans"/>
          <w:sz w:val="20"/>
          <w:szCs w:val="20"/>
        </w:rPr>
        <w:t xml:space="preserve"> </w:t>
      </w:r>
      <w:proofErr w:type="spellStart"/>
      <w:r w:rsidR="00E60222">
        <w:rPr>
          <w:rFonts w:ascii="Noto Sans" w:hAnsi="Noto Sans"/>
          <w:sz w:val="20"/>
          <w:szCs w:val="20"/>
        </w:rPr>
        <w:t>vājībām</w:t>
      </w:r>
      <w:proofErr w:type="spellEnd"/>
      <w:r w:rsidR="00E60222">
        <w:rPr>
          <w:rFonts w:ascii="Noto Sans" w:hAnsi="Noto Sans"/>
          <w:sz w:val="20"/>
          <w:szCs w:val="20"/>
        </w:rPr>
        <w:t xml:space="preserve">, un </w:t>
      </w:r>
      <w:proofErr w:type="spellStart"/>
      <w:r w:rsidR="00E60222">
        <w:rPr>
          <w:rFonts w:ascii="Noto Sans" w:hAnsi="Noto Sans"/>
          <w:sz w:val="20"/>
          <w:szCs w:val="20"/>
        </w:rPr>
        <w:t>skaties</w:t>
      </w:r>
      <w:proofErr w:type="spellEnd"/>
      <w:r w:rsidR="00E60222">
        <w:rPr>
          <w:rFonts w:ascii="Noto Sans" w:hAnsi="Noto Sans"/>
          <w:sz w:val="20"/>
          <w:szCs w:val="20"/>
        </w:rPr>
        <w:t xml:space="preserve"> </w:t>
      </w:r>
      <w:proofErr w:type="spellStart"/>
      <w:r w:rsidR="00E60222">
        <w:rPr>
          <w:rFonts w:ascii="Noto Sans" w:hAnsi="Noto Sans"/>
          <w:sz w:val="20"/>
          <w:szCs w:val="20"/>
        </w:rPr>
        <w:t>uz</w:t>
      </w:r>
      <w:proofErr w:type="spellEnd"/>
      <w:r w:rsidR="00E60222">
        <w:rPr>
          <w:rFonts w:ascii="Noto Sans" w:hAnsi="Noto Sans"/>
          <w:sz w:val="20"/>
          <w:szCs w:val="20"/>
        </w:rPr>
        <w:t xml:space="preserve"> </w:t>
      </w:r>
      <w:proofErr w:type="spellStart"/>
      <w:r w:rsidR="00E60222">
        <w:rPr>
          <w:rFonts w:ascii="Noto Sans" w:hAnsi="Noto Sans"/>
          <w:sz w:val="20"/>
          <w:szCs w:val="20"/>
        </w:rPr>
        <w:t>Jēzu</w:t>
      </w:r>
      <w:proofErr w:type="spellEnd"/>
      <w:r w:rsidR="00E60222">
        <w:rPr>
          <w:rFonts w:ascii="Noto Sans" w:hAnsi="Noto Sans"/>
          <w:sz w:val="20"/>
          <w:szCs w:val="20"/>
        </w:rPr>
        <w:t xml:space="preserve">. </w:t>
      </w:r>
      <w:proofErr w:type="spellStart"/>
      <w:r w:rsidR="00E60222">
        <w:rPr>
          <w:rFonts w:ascii="Noto Sans" w:hAnsi="Noto Sans"/>
          <w:sz w:val="20"/>
          <w:szCs w:val="20"/>
        </w:rPr>
        <w:t>Uzlūkojot</w:t>
      </w:r>
      <w:proofErr w:type="spellEnd"/>
      <w:r w:rsidR="00E60222">
        <w:rPr>
          <w:rFonts w:ascii="Noto Sans" w:hAnsi="Noto Sans"/>
          <w:sz w:val="20"/>
          <w:szCs w:val="20"/>
        </w:rPr>
        <w:t xml:space="preserve"> </w:t>
      </w:r>
      <w:proofErr w:type="spellStart"/>
      <w:r w:rsidR="00E60222">
        <w:rPr>
          <w:rFonts w:ascii="Noto Sans" w:hAnsi="Noto Sans"/>
          <w:sz w:val="20"/>
          <w:szCs w:val="20"/>
        </w:rPr>
        <w:t>Viņu</w:t>
      </w:r>
      <w:proofErr w:type="spellEnd"/>
      <w:r w:rsidR="00E60222">
        <w:rPr>
          <w:rFonts w:ascii="Noto Sans" w:hAnsi="Noto Sans"/>
          <w:sz w:val="20"/>
          <w:szCs w:val="20"/>
        </w:rPr>
        <w:t xml:space="preserve">, </w:t>
      </w:r>
      <w:proofErr w:type="spellStart"/>
      <w:r w:rsidR="00E60222">
        <w:rPr>
          <w:rFonts w:ascii="Noto Sans" w:hAnsi="Noto Sans"/>
          <w:sz w:val="20"/>
          <w:szCs w:val="20"/>
        </w:rPr>
        <w:t>mēs</w:t>
      </w:r>
      <w:proofErr w:type="spellEnd"/>
      <w:r w:rsidR="00E60222">
        <w:rPr>
          <w:rFonts w:ascii="Noto Sans" w:hAnsi="Noto Sans"/>
          <w:sz w:val="20"/>
          <w:szCs w:val="20"/>
        </w:rPr>
        <w:t xml:space="preserve"> </w:t>
      </w:r>
      <w:proofErr w:type="spellStart"/>
      <w:r w:rsidR="00E60222">
        <w:rPr>
          <w:rFonts w:ascii="Noto Sans" w:hAnsi="Noto Sans"/>
          <w:sz w:val="20"/>
          <w:szCs w:val="20"/>
        </w:rPr>
        <w:t>tiekam</w:t>
      </w:r>
      <w:proofErr w:type="spellEnd"/>
      <w:r w:rsidR="00E60222">
        <w:rPr>
          <w:rFonts w:ascii="Noto Sans" w:hAnsi="Noto Sans"/>
          <w:sz w:val="20"/>
          <w:szCs w:val="20"/>
        </w:rPr>
        <w:t xml:space="preserve"> </w:t>
      </w:r>
      <w:proofErr w:type="spellStart"/>
      <w:r w:rsidR="00E60222">
        <w:rPr>
          <w:rFonts w:ascii="Noto Sans" w:hAnsi="Noto Sans"/>
          <w:sz w:val="20"/>
          <w:szCs w:val="20"/>
        </w:rPr>
        <w:t>pārvērsti</w:t>
      </w:r>
      <w:proofErr w:type="spellEnd"/>
      <w:r w:rsidR="00E60222">
        <w:rPr>
          <w:rFonts w:ascii="Noto Sans" w:hAnsi="Noto Sans"/>
          <w:sz w:val="20"/>
          <w:szCs w:val="20"/>
        </w:rPr>
        <w:t xml:space="preserve"> </w:t>
      </w:r>
      <w:proofErr w:type="spellStart"/>
      <w:r w:rsidR="00E60222">
        <w:rPr>
          <w:rFonts w:ascii="Noto Sans" w:hAnsi="Noto Sans"/>
          <w:sz w:val="20"/>
          <w:szCs w:val="20"/>
        </w:rPr>
        <w:t>Viņa</w:t>
      </w:r>
      <w:proofErr w:type="spellEnd"/>
      <w:r w:rsidR="00E60222">
        <w:rPr>
          <w:rFonts w:ascii="Noto Sans" w:hAnsi="Noto Sans"/>
          <w:sz w:val="20"/>
          <w:szCs w:val="20"/>
        </w:rPr>
        <w:t xml:space="preserve"> </w:t>
      </w:r>
      <w:proofErr w:type="spellStart"/>
      <w:r w:rsidR="00E60222">
        <w:rPr>
          <w:rFonts w:ascii="Noto Sans" w:hAnsi="Noto Sans"/>
          <w:sz w:val="20"/>
          <w:szCs w:val="20"/>
        </w:rPr>
        <w:t>līdzībā</w:t>
      </w:r>
      <w:proofErr w:type="spellEnd"/>
      <w:r w:rsidR="00E60222">
        <w:rPr>
          <w:rFonts w:ascii="Noto Sans" w:hAnsi="Noto Sans"/>
          <w:sz w:val="20"/>
          <w:szCs w:val="20"/>
        </w:rPr>
        <w:t xml:space="preserve">. </w:t>
      </w:r>
    </w:p>
    <w:p w14:paraId="0B7B7273" w14:textId="19E25FC6" w:rsidR="00E60222" w:rsidRDefault="00E60222" w:rsidP="003E7EEE">
      <w:pPr>
        <w:jc w:val="both"/>
        <w:rPr>
          <w:rFonts w:ascii="Noto Sans" w:hAnsi="Noto Sans"/>
          <w:sz w:val="20"/>
          <w:szCs w:val="20"/>
        </w:rPr>
      </w:pPr>
    </w:p>
    <w:p w14:paraId="1C80F909" w14:textId="61D20897" w:rsidR="00E60222" w:rsidRPr="00E60222" w:rsidRDefault="00E60222" w:rsidP="003E7EEE">
      <w:pPr>
        <w:jc w:val="both"/>
        <w:rPr>
          <w:rFonts w:ascii="Noto Sans" w:hAnsi="Noto Sans"/>
          <w:sz w:val="20"/>
          <w:szCs w:val="20"/>
          <w:lang w:val="lv-LV"/>
        </w:rPr>
      </w:pPr>
      <w:r w:rsidRPr="00E60222">
        <w:rPr>
          <w:rFonts w:ascii="Noto Sans" w:eastAsia="TimesNewRomanPSMT" w:hAnsi="Noto Sans" w:cs="TimesNewRomanPSMT"/>
          <w:iCs/>
          <w:color w:val="000000"/>
          <w:sz w:val="20"/>
          <w:szCs w:val="20"/>
        </w:rPr>
        <w:t>“</w:t>
      </w:r>
      <w:r w:rsidRPr="00E60222">
        <w:rPr>
          <w:rFonts w:ascii="Noto Sans" w:eastAsia="TimesNewRomanPSMT" w:hAnsi="Noto Sans" w:cs="TimesNewRomanPSMT"/>
          <w:iCs/>
          <w:color w:val="000000"/>
          <w:sz w:val="20"/>
          <w:szCs w:val="20"/>
          <w:lang w:val="lv-LV"/>
        </w:rPr>
        <w:t xml:space="preserve">Ikkatrs Dieva Vārda apsolījums domāts mums. Savās lūgšanās piesauciet Jehovas drošo Vārdu un ticībā pieprasiet sev Viņa apsolījumus. Viņa Vārds ir kā garantija tam, ja lūgsiet ticībā, </w:t>
      </w:r>
      <w:r w:rsidR="003A73C9">
        <w:rPr>
          <w:rFonts w:ascii="Noto Sans" w:eastAsia="TimesNewRomanPSMT" w:hAnsi="Noto Sans" w:cs="TimesNewRomanPSMT"/>
          <w:iCs/>
          <w:color w:val="000000"/>
          <w:sz w:val="20"/>
          <w:szCs w:val="20"/>
          <w:lang w:val="lv-LV"/>
        </w:rPr>
        <w:t>j</w:t>
      </w:r>
      <w:r w:rsidRPr="00E60222">
        <w:rPr>
          <w:rFonts w:ascii="Noto Sans" w:eastAsia="TimesNewRomanPSMT" w:hAnsi="Noto Sans" w:cs="TimesNewRomanPSMT"/>
          <w:iCs/>
          <w:color w:val="000000"/>
          <w:sz w:val="20"/>
          <w:szCs w:val="20"/>
          <w:lang w:val="lv-LV"/>
        </w:rPr>
        <w:t xml:space="preserve">ūs saņemsiet visas garīgās svētības. Turpiniet lūgt un </w:t>
      </w:r>
      <w:r w:rsidR="003A73C9">
        <w:rPr>
          <w:rFonts w:ascii="Noto Sans" w:eastAsia="TimesNewRomanPSMT" w:hAnsi="Noto Sans" w:cs="TimesNewRomanPSMT"/>
          <w:iCs/>
          <w:color w:val="000000"/>
          <w:sz w:val="20"/>
          <w:szCs w:val="20"/>
          <w:lang w:val="lv-LV"/>
        </w:rPr>
        <w:t>j</w:t>
      </w:r>
      <w:r w:rsidRPr="00E60222">
        <w:rPr>
          <w:rFonts w:ascii="Noto Sans" w:eastAsia="TimesNewRomanPSMT" w:hAnsi="Noto Sans" w:cs="TimesNewRomanPSMT"/>
          <w:iCs/>
          <w:color w:val="000000"/>
          <w:sz w:val="20"/>
          <w:szCs w:val="20"/>
          <w:lang w:val="lv-LV"/>
        </w:rPr>
        <w:t xml:space="preserve">ūs saņemsiet daudz vairāk par visu to, ko </w:t>
      </w:r>
      <w:r w:rsidR="003A73C9">
        <w:rPr>
          <w:rFonts w:ascii="Noto Sans" w:eastAsia="TimesNewRomanPSMT" w:hAnsi="Noto Sans" w:cs="TimesNewRomanPSMT"/>
          <w:iCs/>
          <w:color w:val="000000"/>
          <w:sz w:val="20"/>
          <w:szCs w:val="20"/>
          <w:lang w:val="lv-LV"/>
        </w:rPr>
        <w:t>j</w:t>
      </w:r>
      <w:r w:rsidRPr="00E60222">
        <w:rPr>
          <w:rFonts w:ascii="Noto Sans" w:eastAsia="TimesNewRomanPSMT" w:hAnsi="Noto Sans" w:cs="TimesNewRomanPSMT"/>
          <w:iCs/>
          <w:color w:val="000000"/>
          <w:sz w:val="20"/>
          <w:szCs w:val="20"/>
          <w:lang w:val="lv-LV"/>
        </w:rPr>
        <w:t>ūs lūdzat vai domājat”</w:t>
      </w:r>
      <w:r w:rsidRPr="00E60222">
        <w:rPr>
          <w:rFonts w:ascii="Noto Sans" w:eastAsia="TimesNewRomanPSMT" w:hAnsi="Noto Sans" w:cs="TimesNewRomanPSMT"/>
          <w:color w:val="000000"/>
          <w:sz w:val="20"/>
          <w:szCs w:val="20"/>
          <w:lang w:val="lv-LV"/>
        </w:rPr>
        <w:t xml:space="preserve"> /Debesu vietās, 71.lpp./.</w:t>
      </w:r>
    </w:p>
    <w:p w14:paraId="292C4EFB" w14:textId="77777777" w:rsidR="00E60222" w:rsidRPr="00E60222" w:rsidRDefault="00E60222" w:rsidP="003E7EEE">
      <w:pPr>
        <w:jc w:val="both"/>
        <w:rPr>
          <w:rFonts w:ascii="Noto Sans" w:hAnsi="Noto Sans"/>
          <w:sz w:val="20"/>
          <w:szCs w:val="20"/>
          <w:lang w:val="lv-LV"/>
        </w:rPr>
      </w:pPr>
    </w:p>
    <w:p w14:paraId="1566C3D2" w14:textId="1630E290" w:rsidR="003A73C9" w:rsidRPr="003A73C9" w:rsidRDefault="003A73C9" w:rsidP="003E7EEE">
      <w:pPr>
        <w:jc w:val="both"/>
        <w:rPr>
          <w:rFonts w:ascii="Noto Sans" w:hAnsi="Noto Sans"/>
          <w:sz w:val="20"/>
          <w:szCs w:val="20"/>
          <w:lang w:val="lv-LV"/>
        </w:rPr>
      </w:pPr>
      <w:r w:rsidRPr="003A73C9">
        <w:rPr>
          <w:rFonts w:ascii="Noto Sans" w:hAnsi="Noto Sans"/>
          <w:sz w:val="20"/>
          <w:szCs w:val="20"/>
          <w:lang w:val="lv-LV"/>
        </w:rPr>
        <w:t>Kā lūgt, piesaucot Viņa apsolīj</w:t>
      </w:r>
      <w:r>
        <w:rPr>
          <w:rFonts w:ascii="Noto Sans" w:hAnsi="Noto Sans"/>
          <w:sz w:val="20"/>
          <w:szCs w:val="20"/>
          <w:lang w:val="lv-LV"/>
        </w:rPr>
        <w:t>umus? Piemēram, lūdzot pēc miera, tu vari citēt Jāņa 14:27 un teikt: “Kungs, Tu Savā Vārdā mums esi teicis: “</w:t>
      </w:r>
      <w:r w:rsidRPr="003A73C9">
        <w:rPr>
          <w:rFonts w:ascii="Noto Sans" w:hAnsi="Noto Sans" w:cs="Helvetica"/>
          <w:color w:val="000000"/>
          <w:sz w:val="20"/>
          <w:szCs w:val="20"/>
          <w:shd w:val="clear" w:color="auto" w:fill="FFFFFF"/>
          <w:lang w:val="lv-LV"/>
        </w:rPr>
        <w:t>Mieru Es jums atstāju, Savu mieru Es jums dodu; ne kā pasaule dod, Es jums dodu. Jūsu sirdis lai neiztrūkstas un neizbīstas.</w:t>
      </w:r>
      <w:r w:rsidRPr="003A73C9">
        <w:rPr>
          <w:rFonts w:ascii="Noto Sans" w:hAnsi="Noto Sans" w:cs="Helvetica"/>
          <w:color w:val="000000"/>
          <w:sz w:val="20"/>
          <w:szCs w:val="20"/>
          <w:shd w:val="clear" w:color="auto" w:fill="FFFFFF"/>
          <w:lang w:val="lv-LV"/>
        </w:rPr>
        <w:t>”</w:t>
      </w:r>
      <w:r>
        <w:rPr>
          <w:rFonts w:ascii="Noto Sans" w:hAnsi="Noto Sans" w:cs="Helvetica"/>
          <w:color w:val="000000"/>
          <w:sz w:val="20"/>
          <w:szCs w:val="20"/>
          <w:shd w:val="clear" w:color="auto" w:fill="FFFFFF"/>
          <w:lang w:val="lv-LV"/>
        </w:rPr>
        <w:t xml:space="preserve"> Dāvā man mieru, kuru Tu apsolīji atstāt mums.” Pateicies Kungam par to, ka Viņš tev dod Savu mieru, pat ja to nesajūti tepat un </w:t>
      </w:r>
      <w:proofErr w:type="spellStart"/>
      <w:r>
        <w:rPr>
          <w:rFonts w:ascii="Noto Sans" w:hAnsi="Noto Sans" w:cs="Helvetica"/>
          <w:color w:val="000000"/>
          <w:sz w:val="20"/>
          <w:szCs w:val="20"/>
          <w:shd w:val="clear" w:color="auto" w:fill="FFFFFF"/>
          <w:lang w:val="lv-LV"/>
        </w:rPr>
        <w:t>tulīt</w:t>
      </w:r>
      <w:proofErr w:type="spellEnd"/>
      <w:r>
        <w:rPr>
          <w:rFonts w:ascii="Noto Sans" w:hAnsi="Noto Sans" w:cs="Helvetica"/>
          <w:color w:val="000000"/>
          <w:sz w:val="20"/>
          <w:szCs w:val="20"/>
          <w:shd w:val="clear" w:color="auto" w:fill="FFFFFF"/>
          <w:lang w:val="lv-LV"/>
        </w:rPr>
        <w:t xml:space="preserve">. </w:t>
      </w:r>
    </w:p>
    <w:p w14:paraId="32B70244" w14:textId="77777777" w:rsidR="003A73C9" w:rsidRDefault="003A73C9" w:rsidP="00164A4A">
      <w:pPr>
        <w:pStyle w:val="Heading3"/>
      </w:pPr>
    </w:p>
    <w:p w14:paraId="5A6B95F8" w14:textId="129AEABD" w:rsidR="003A73C9" w:rsidRPr="00454D45" w:rsidRDefault="003A73C9" w:rsidP="00454D45">
      <w:pPr>
        <w:pStyle w:val="Heading3"/>
      </w:pPr>
      <w:proofErr w:type="spellStart"/>
      <w:r>
        <w:t>Gavēšana</w:t>
      </w:r>
      <w:proofErr w:type="spellEnd"/>
    </w:p>
    <w:p w14:paraId="0F997683" w14:textId="47666590" w:rsidR="003A73C9" w:rsidRDefault="003A73C9" w:rsidP="003A73C9">
      <w:pPr>
        <w:jc w:val="both"/>
        <w:rPr>
          <w:rFonts w:ascii="Noto Sans" w:eastAsia="TimesNewRomanPSMT" w:hAnsi="Noto Sans" w:cs="TimesNewRomanPSMT"/>
          <w:color w:val="000000"/>
          <w:sz w:val="20"/>
          <w:szCs w:val="20"/>
          <w:lang w:val="lv-LV"/>
        </w:rPr>
      </w:pPr>
      <w:r w:rsidRPr="003A73C9">
        <w:rPr>
          <w:rFonts w:ascii="Noto Sans" w:eastAsia="TimesNewRomanPSMT" w:hAnsi="Noto Sans" w:cs="TimesNewRomanPSMT"/>
          <w:color w:val="000000"/>
          <w:sz w:val="20"/>
          <w:szCs w:val="20"/>
          <w:lang w:val="lv-LV"/>
        </w:rPr>
        <w:t xml:space="preserve">Mēs </w:t>
      </w:r>
      <w:r>
        <w:rPr>
          <w:rFonts w:ascii="Noto Sans" w:eastAsia="TimesNewRomanPSMT" w:hAnsi="Noto Sans" w:cs="TimesNewRomanPSMT"/>
          <w:color w:val="000000"/>
          <w:sz w:val="20"/>
          <w:szCs w:val="20"/>
          <w:lang w:val="lv-LV"/>
        </w:rPr>
        <w:t>tevi</w:t>
      </w:r>
      <w:r w:rsidRPr="003A73C9">
        <w:rPr>
          <w:rFonts w:ascii="Noto Sans" w:eastAsia="TimesNewRomanPSMT" w:hAnsi="Noto Sans" w:cs="TimesNewRomanPSMT"/>
          <w:color w:val="000000"/>
          <w:sz w:val="20"/>
          <w:szCs w:val="20"/>
          <w:lang w:val="lv-LV"/>
        </w:rPr>
        <w:t xml:space="preserve"> iedrošinām īstenot Daniela gavēni šajās 10 Lūgšanu dienās. </w:t>
      </w:r>
      <w:r>
        <w:rPr>
          <w:rFonts w:ascii="Noto Sans" w:eastAsia="TimesNewRomanPSMT" w:hAnsi="Noto Sans" w:cs="TimesNewRomanPSMT"/>
          <w:color w:val="000000"/>
          <w:sz w:val="20"/>
          <w:szCs w:val="20"/>
          <w:lang w:val="lv-LV"/>
        </w:rPr>
        <w:t>Iesākt</w:t>
      </w:r>
      <w:r w:rsidRPr="003A73C9">
        <w:rPr>
          <w:rFonts w:ascii="Noto Sans" w:eastAsia="TimesNewRomanPSMT" w:hAnsi="Noto Sans" w:cs="TimesNewRomanPSMT"/>
          <w:color w:val="000000"/>
          <w:sz w:val="20"/>
          <w:szCs w:val="20"/>
          <w:lang w:val="lv-LV"/>
        </w:rPr>
        <w:t xml:space="preserve"> gadu ar lūgšanām un gavēni ir lielisks veids kā </w:t>
      </w:r>
      <w:r>
        <w:rPr>
          <w:rFonts w:ascii="Noto Sans" w:eastAsia="TimesNewRomanPSMT" w:hAnsi="Noto Sans" w:cs="TimesNewRomanPSMT"/>
          <w:color w:val="000000"/>
          <w:sz w:val="20"/>
          <w:szCs w:val="20"/>
          <w:lang w:val="lv-LV"/>
        </w:rPr>
        <w:t xml:space="preserve">atdot savu dzīvi Dievam </w:t>
      </w:r>
      <w:proofErr w:type="spellStart"/>
      <w:r w:rsidRPr="003A73C9">
        <w:rPr>
          <w:rFonts w:ascii="Noto Sans" w:eastAsia="TimesNewRomanPSMT" w:hAnsi="Noto Sans" w:cs="TimesNewRomanPSMT"/>
          <w:color w:val="000000"/>
          <w:sz w:val="20"/>
          <w:szCs w:val="20"/>
          <w:lang w:val="lv-LV"/>
        </w:rPr>
        <w:t>priekšāstāvošajā</w:t>
      </w:r>
      <w:proofErr w:type="spellEnd"/>
      <w:r w:rsidRPr="003A73C9">
        <w:rPr>
          <w:rFonts w:ascii="Noto Sans" w:eastAsia="TimesNewRomanPSMT" w:hAnsi="Noto Sans" w:cs="TimesNewRomanPSMT"/>
          <w:color w:val="000000"/>
          <w:sz w:val="20"/>
          <w:szCs w:val="20"/>
          <w:lang w:val="lv-LV"/>
        </w:rPr>
        <w:t xml:space="preserve"> gadā. Elena Vaita mums saka:</w:t>
      </w:r>
      <w:r w:rsidRPr="003A73C9">
        <w:rPr>
          <w:rFonts w:ascii="Noto Sans" w:eastAsia="TimesNewRomanPSMT" w:hAnsi="Noto Sans" w:cs="TimesNewRomanPSMT"/>
          <w:iCs/>
          <w:color w:val="000000"/>
          <w:sz w:val="20"/>
          <w:szCs w:val="20"/>
          <w:lang w:val="lv-LV"/>
        </w:rPr>
        <w:t xml:space="preserve"> “Tagad un vēlāk, līdz pat laika beigām, Dieva ļaudīm vajadzētu būt daudz nopietnākiem un dedzīgākiem, neuzticoties savai gudrībai, bet sava Vadītāja gudrībai. Tiem vajadzētu nošķirt dienas gavēšanai un lūgšanām. Pilnīga atturēšanās no pārtikas nebūtu nepieciešama, bet galvenokārt vajadzētu ēst vienkāršu barību”</w:t>
      </w:r>
      <w:r w:rsidRPr="003A73C9">
        <w:rPr>
          <w:rFonts w:ascii="Noto Sans" w:eastAsia="TimesNewRomanPSMT" w:hAnsi="Noto Sans" w:cs="TimesNewRomanPSMT"/>
          <w:color w:val="000000"/>
          <w:sz w:val="20"/>
          <w:szCs w:val="20"/>
          <w:lang w:val="lv-LV"/>
        </w:rPr>
        <w:t xml:space="preserve"> /</w:t>
      </w:r>
      <w:proofErr w:type="spellStart"/>
      <w:r w:rsidRPr="003A73C9">
        <w:rPr>
          <w:rFonts w:ascii="Noto Sans" w:eastAsia="TimesNewRomanPSMT" w:hAnsi="Noto Sans" w:cs="TimesNewRomanPSMT"/>
          <w:color w:val="000000"/>
          <w:sz w:val="20"/>
          <w:szCs w:val="20"/>
          <w:lang w:val="lv-LV"/>
        </w:rPr>
        <w:t>Counsels</w:t>
      </w:r>
      <w:proofErr w:type="spellEnd"/>
      <w:r w:rsidRPr="003A73C9">
        <w:rPr>
          <w:rFonts w:ascii="Noto Sans" w:eastAsia="TimesNewRomanPSMT" w:hAnsi="Noto Sans" w:cs="TimesNewRomanPSMT"/>
          <w:color w:val="000000"/>
          <w:sz w:val="20"/>
          <w:szCs w:val="20"/>
          <w:lang w:val="lv-LV"/>
        </w:rPr>
        <w:t xml:space="preserve"> </w:t>
      </w:r>
      <w:proofErr w:type="spellStart"/>
      <w:r w:rsidRPr="003A73C9">
        <w:rPr>
          <w:rFonts w:ascii="Noto Sans" w:eastAsia="TimesNewRomanPSMT" w:hAnsi="Noto Sans" w:cs="TimesNewRomanPSMT"/>
          <w:color w:val="000000"/>
          <w:sz w:val="20"/>
          <w:szCs w:val="20"/>
          <w:lang w:val="lv-LV"/>
        </w:rPr>
        <w:t>on</w:t>
      </w:r>
      <w:proofErr w:type="spellEnd"/>
      <w:r w:rsidRPr="003A73C9">
        <w:rPr>
          <w:rFonts w:ascii="Noto Sans" w:eastAsia="TimesNewRomanPSMT" w:hAnsi="Noto Sans" w:cs="TimesNewRomanPSMT"/>
          <w:color w:val="000000"/>
          <w:sz w:val="20"/>
          <w:szCs w:val="20"/>
          <w:lang w:val="lv-LV"/>
        </w:rPr>
        <w:t xml:space="preserve"> Diet </w:t>
      </w:r>
      <w:proofErr w:type="spellStart"/>
      <w:r w:rsidRPr="003A73C9">
        <w:rPr>
          <w:rFonts w:ascii="Noto Sans" w:eastAsia="TimesNewRomanPSMT" w:hAnsi="Noto Sans" w:cs="TimesNewRomanPSMT"/>
          <w:color w:val="000000"/>
          <w:sz w:val="20"/>
          <w:szCs w:val="20"/>
          <w:lang w:val="lv-LV"/>
        </w:rPr>
        <w:t>and</w:t>
      </w:r>
      <w:proofErr w:type="spellEnd"/>
      <w:r w:rsidRPr="003A73C9">
        <w:rPr>
          <w:rFonts w:ascii="Noto Sans" w:eastAsia="TimesNewRomanPSMT" w:hAnsi="Noto Sans" w:cs="TimesNewRomanPSMT"/>
          <w:color w:val="000000"/>
          <w:sz w:val="20"/>
          <w:szCs w:val="20"/>
          <w:lang w:val="lv-LV"/>
        </w:rPr>
        <w:t xml:space="preserve"> Foods 188.,189.lpp./. </w:t>
      </w:r>
    </w:p>
    <w:p w14:paraId="3E53278B" w14:textId="77777777" w:rsidR="00454D45" w:rsidRPr="003A73C9" w:rsidRDefault="00454D45" w:rsidP="003A73C9">
      <w:pPr>
        <w:jc w:val="both"/>
        <w:rPr>
          <w:rFonts w:ascii="Noto Sans" w:hAnsi="Noto Sans"/>
          <w:spacing w:val="0"/>
          <w:sz w:val="20"/>
          <w:szCs w:val="20"/>
          <w:lang w:val="lv-LV"/>
        </w:rPr>
      </w:pPr>
    </w:p>
    <w:p w14:paraId="7CD4CDF3" w14:textId="77777777" w:rsidR="00454D45" w:rsidRDefault="003A73C9" w:rsidP="003A73C9">
      <w:pPr>
        <w:jc w:val="both"/>
        <w:rPr>
          <w:rFonts w:ascii="Noto Sans" w:eastAsia="TimesNewRomanPSMT" w:hAnsi="Noto Sans" w:cs="TimesNewRomanPSMT"/>
          <w:color w:val="000000"/>
          <w:sz w:val="20"/>
          <w:szCs w:val="20"/>
          <w:lang w:val="lv-LV"/>
        </w:rPr>
      </w:pPr>
      <w:r w:rsidRPr="003A73C9">
        <w:rPr>
          <w:rFonts w:ascii="Noto Sans" w:eastAsia="TimesNewRomanPSMT" w:hAnsi="Noto Sans" w:cs="TimesNewRomanPSMT"/>
          <w:color w:val="000000"/>
          <w:sz w:val="20"/>
          <w:szCs w:val="20"/>
          <w:lang w:val="lv-LV"/>
        </w:rPr>
        <w:t xml:space="preserve">Mēs </w:t>
      </w:r>
      <w:r w:rsidR="00454D45">
        <w:rPr>
          <w:rFonts w:ascii="Noto Sans" w:eastAsia="TimesNewRomanPSMT" w:hAnsi="Noto Sans" w:cs="TimesNewRomanPSMT"/>
          <w:color w:val="000000"/>
          <w:sz w:val="20"/>
          <w:szCs w:val="20"/>
          <w:lang w:val="lv-LV"/>
        </w:rPr>
        <w:t>esam dzirdējuši par</w:t>
      </w:r>
      <w:r w:rsidRPr="003A73C9">
        <w:rPr>
          <w:rFonts w:ascii="Noto Sans" w:eastAsia="TimesNewRomanPSMT" w:hAnsi="Noto Sans" w:cs="TimesNewRomanPSMT"/>
          <w:color w:val="000000"/>
          <w:sz w:val="20"/>
          <w:szCs w:val="20"/>
          <w:lang w:val="lv-LV"/>
        </w:rPr>
        <w:t xml:space="preserve"> Danielu, kurš </w:t>
      </w:r>
      <w:r w:rsidR="00454D45">
        <w:rPr>
          <w:rFonts w:ascii="Noto Sans" w:eastAsia="TimesNewRomanPSMT" w:hAnsi="Noto Sans" w:cs="TimesNewRomanPSMT"/>
          <w:color w:val="000000"/>
          <w:sz w:val="20"/>
          <w:szCs w:val="20"/>
          <w:lang w:val="lv-LV"/>
        </w:rPr>
        <w:t xml:space="preserve">10 dienas </w:t>
      </w:r>
      <w:r w:rsidRPr="003A73C9">
        <w:rPr>
          <w:rFonts w:ascii="Noto Sans" w:eastAsia="TimesNewRomanPSMT" w:hAnsi="Noto Sans" w:cs="TimesNewRomanPSMT"/>
          <w:color w:val="000000"/>
          <w:sz w:val="20"/>
          <w:szCs w:val="20"/>
          <w:lang w:val="lv-LV"/>
        </w:rPr>
        <w:t xml:space="preserve">ēda augļus un dārzeņus. Arī mēs </w:t>
      </w:r>
      <w:r w:rsidR="00454D45">
        <w:rPr>
          <w:rFonts w:ascii="Noto Sans" w:eastAsia="TimesNewRomanPSMT" w:hAnsi="Noto Sans" w:cs="TimesNewRomanPSMT"/>
          <w:color w:val="000000"/>
          <w:sz w:val="20"/>
          <w:szCs w:val="20"/>
          <w:lang w:val="lv-LV"/>
        </w:rPr>
        <w:t>tev</w:t>
      </w:r>
      <w:r w:rsidRPr="003A73C9">
        <w:rPr>
          <w:rFonts w:ascii="Noto Sans" w:eastAsia="TimesNewRomanPSMT" w:hAnsi="Noto Sans" w:cs="TimesNewRomanPSMT"/>
          <w:color w:val="000000"/>
          <w:sz w:val="20"/>
          <w:szCs w:val="20"/>
          <w:lang w:val="lv-LV"/>
        </w:rPr>
        <w:t xml:space="preserve"> iesakām izvēlēties vienkāršu diētu šo 10 Lūgšanu dienu laikā. Vienkāršs uzturs, kas izslēdz cukuru, pārstrādātus un rafinētus pārtikas produktus, kā arī sodu</w:t>
      </w:r>
      <w:r w:rsidR="00454D45">
        <w:rPr>
          <w:rFonts w:ascii="Noto Sans" w:eastAsia="TimesNewRomanPSMT" w:hAnsi="Noto Sans" w:cs="TimesNewRomanPSMT"/>
          <w:color w:val="000000"/>
          <w:sz w:val="20"/>
          <w:szCs w:val="20"/>
          <w:lang w:val="lv-LV"/>
        </w:rPr>
        <w:t>,</w:t>
      </w:r>
      <w:r w:rsidRPr="003A73C9">
        <w:rPr>
          <w:rFonts w:ascii="Noto Sans" w:eastAsia="TimesNewRomanPSMT" w:hAnsi="Noto Sans" w:cs="TimesNewRomanPSMT"/>
          <w:color w:val="000000"/>
          <w:sz w:val="20"/>
          <w:szCs w:val="20"/>
          <w:lang w:val="lv-LV"/>
        </w:rPr>
        <w:t xml:space="preserve"> var mums sniegt labumu dažādos veidos.  Pirmkārt, ēdot vienkārši </w:t>
      </w:r>
      <w:r w:rsidR="00454D45">
        <w:rPr>
          <w:rFonts w:ascii="Noto Sans" w:eastAsia="TimesNewRomanPSMT" w:hAnsi="Noto Sans" w:cs="TimesNewRomanPSMT"/>
          <w:color w:val="000000"/>
          <w:sz w:val="20"/>
          <w:szCs w:val="20"/>
          <w:lang w:val="lv-LV"/>
        </w:rPr>
        <w:t>tev</w:t>
      </w:r>
      <w:r w:rsidRPr="003A73C9">
        <w:rPr>
          <w:rFonts w:ascii="Noto Sans" w:eastAsia="TimesNewRomanPSMT" w:hAnsi="Noto Sans" w:cs="TimesNewRomanPSMT"/>
          <w:color w:val="000000"/>
          <w:sz w:val="20"/>
          <w:szCs w:val="20"/>
          <w:lang w:val="lv-LV"/>
        </w:rPr>
        <w:t xml:space="preserve"> būs nepieciešams mazāk laika, lai pagatavotu ēdienu, bet vairāk laika paliks sadraudzībai ar Kungu. Otrkārt, jo vienkāršāks uzturs, jo </w:t>
      </w:r>
      <w:proofErr w:type="spellStart"/>
      <w:r w:rsidRPr="003A73C9">
        <w:rPr>
          <w:rFonts w:ascii="Noto Sans" w:eastAsia="TimesNewRomanPSMT" w:hAnsi="Noto Sans" w:cs="TimesNewRomanPSMT"/>
          <w:color w:val="000000"/>
          <w:sz w:val="20"/>
          <w:szCs w:val="20"/>
          <w:lang w:val="lv-LV"/>
        </w:rPr>
        <w:t>kunģim</w:t>
      </w:r>
      <w:proofErr w:type="spellEnd"/>
      <w:r w:rsidRPr="003A73C9">
        <w:rPr>
          <w:rFonts w:ascii="Noto Sans" w:eastAsia="TimesNewRomanPSMT" w:hAnsi="Noto Sans" w:cs="TimesNewRomanPSMT"/>
          <w:color w:val="000000"/>
          <w:sz w:val="20"/>
          <w:szCs w:val="20"/>
          <w:lang w:val="lv-LV"/>
        </w:rPr>
        <w:t xml:space="preserve"> vieglāk to sagremot un mūsu prāts būs skaidrāks. Mēs visi zinām, ka cukurs aptumšo priekšējo smadzeņu daivu - mūsu domāšanas centru. Ja vēlamies skaidrāku prātu, lai sadzirdētu Dieva balsi un varētu nākt Viņam tuvāk, mums vajadzētu pārliecināties, ka mūsu diēta to nekavē. </w:t>
      </w:r>
    </w:p>
    <w:p w14:paraId="606E17C3" w14:textId="77777777" w:rsidR="00454D45" w:rsidRDefault="00454D45" w:rsidP="003A73C9">
      <w:pPr>
        <w:jc w:val="both"/>
        <w:rPr>
          <w:rFonts w:ascii="Noto Sans" w:eastAsia="TimesNewRomanPSMT" w:hAnsi="Noto Sans" w:cs="TimesNewRomanPSMT"/>
          <w:color w:val="000000"/>
          <w:sz w:val="20"/>
          <w:szCs w:val="20"/>
          <w:lang w:val="lv-LV"/>
        </w:rPr>
      </w:pPr>
    </w:p>
    <w:p w14:paraId="0D644607" w14:textId="57BFBAFC" w:rsidR="003A73C9" w:rsidRPr="003A73C9" w:rsidRDefault="003A73C9" w:rsidP="003A73C9">
      <w:pPr>
        <w:jc w:val="both"/>
        <w:rPr>
          <w:rFonts w:ascii="Noto Sans" w:hAnsi="Noto Sans"/>
          <w:sz w:val="20"/>
          <w:szCs w:val="20"/>
          <w:lang w:val="lv-LV"/>
        </w:rPr>
      </w:pPr>
      <w:r w:rsidRPr="003A73C9">
        <w:rPr>
          <w:rFonts w:ascii="Noto Sans" w:eastAsia="TimesNewRomanPSMT" w:hAnsi="Noto Sans" w:cs="TimesNewRomanPSMT"/>
          <w:color w:val="000000"/>
          <w:sz w:val="20"/>
          <w:szCs w:val="20"/>
          <w:lang w:val="lv-LV"/>
        </w:rPr>
        <w:t xml:space="preserve">Gavēšana nav tikai atturēšanās no ēdiena. Mēs </w:t>
      </w:r>
      <w:r w:rsidR="00454D45">
        <w:rPr>
          <w:rFonts w:ascii="Noto Sans" w:eastAsia="TimesNewRomanPSMT" w:hAnsi="Noto Sans" w:cs="TimesNewRomanPSMT"/>
          <w:color w:val="000000"/>
          <w:sz w:val="20"/>
          <w:szCs w:val="20"/>
          <w:lang w:val="lv-LV"/>
        </w:rPr>
        <w:t>tev</w:t>
      </w:r>
      <w:r w:rsidRPr="003A73C9">
        <w:rPr>
          <w:rFonts w:ascii="Noto Sans" w:eastAsia="TimesNewRomanPSMT" w:hAnsi="Noto Sans" w:cs="TimesNewRomanPSMT"/>
          <w:color w:val="000000"/>
          <w:sz w:val="20"/>
          <w:szCs w:val="20"/>
          <w:lang w:val="lv-LV"/>
        </w:rPr>
        <w:t xml:space="preserve"> iesakām atturēties arī no televīzijas, filmām, </w:t>
      </w:r>
      <w:proofErr w:type="spellStart"/>
      <w:r w:rsidRPr="003A73C9">
        <w:rPr>
          <w:rFonts w:ascii="Noto Sans" w:eastAsia="TimesNewRomanPSMT" w:hAnsi="Noto Sans" w:cs="TimesNewRomanPSMT"/>
          <w:color w:val="000000"/>
          <w:sz w:val="20"/>
          <w:szCs w:val="20"/>
          <w:lang w:val="lv-LV"/>
        </w:rPr>
        <w:t>kompjūterspēlēm</w:t>
      </w:r>
      <w:proofErr w:type="spellEnd"/>
      <w:r w:rsidRPr="003A73C9">
        <w:rPr>
          <w:rFonts w:ascii="Noto Sans" w:eastAsia="TimesNewRomanPSMT" w:hAnsi="Noto Sans" w:cs="TimesNewRomanPSMT"/>
          <w:color w:val="000000"/>
          <w:sz w:val="20"/>
          <w:szCs w:val="20"/>
          <w:lang w:val="lv-LV"/>
        </w:rPr>
        <w:t xml:space="preserve">, pat </w:t>
      </w:r>
      <w:proofErr w:type="spellStart"/>
      <w:r w:rsidRPr="003A73C9">
        <w:rPr>
          <w:rFonts w:ascii="Noto Sans" w:eastAsia="TimesNewRomanPSMT" w:hAnsi="Noto Sans" w:cs="TimesNewRomanPSMT"/>
          <w:color w:val="000000"/>
          <w:sz w:val="20"/>
          <w:szCs w:val="20"/>
          <w:lang w:val="lv-LV"/>
        </w:rPr>
        <w:t>Facebook</w:t>
      </w:r>
      <w:proofErr w:type="spellEnd"/>
      <w:r w:rsidRPr="003A73C9">
        <w:rPr>
          <w:rFonts w:ascii="Noto Sans" w:eastAsia="TimesNewRomanPSMT" w:hAnsi="Noto Sans" w:cs="TimesNewRomanPSMT"/>
          <w:color w:val="000000"/>
          <w:sz w:val="20"/>
          <w:szCs w:val="20"/>
          <w:lang w:val="lv-LV"/>
        </w:rPr>
        <w:t xml:space="preserve"> un </w:t>
      </w:r>
      <w:proofErr w:type="spellStart"/>
      <w:r w:rsidRPr="003A73C9">
        <w:rPr>
          <w:rFonts w:ascii="Noto Sans" w:eastAsia="TimesNewRomanPSMT" w:hAnsi="Noto Sans" w:cs="TimesNewRomanPSMT"/>
          <w:color w:val="000000"/>
          <w:sz w:val="20"/>
          <w:szCs w:val="20"/>
          <w:lang w:val="lv-LV"/>
        </w:rPr>
        <w:t>YouTube</w:t>
      </w:r>
      <w:proofErr w:type="spellEnd"/>
      <w:r w:rsidRPr="003A73C9">
        <w:rPr>
          <w:rFonts w:ascii="Noto Sans" w:eastAsia="TimesNewRomanPSMT" w:hAnsi="Noto Sans" w:cs="TimesNewRomanPSMT"/>
          <w:color w:val="000000"/>
          <w:sz w:val="20"/>
          <w:szCs w:val="20"/>
          <w:lang w:val="lv-LV"/>
        </w:rPr>
        <w:t xml:space="preserve">. </w:t>
      </w:r>
      <w:r w:rsidR="00454D45">
        <w:rPr>
          <w:rFonts w:ascii="Noto Sans" w:eastAsia="TimesNewRomanPSMT" w:hAnsi="Noto Sans" w:cs="TimesNewRomanPSMT"/>
          <w:color w:val="000000"/>
          <w:sz w:val="20"/>
          <w:szCs w:val="20"/>
          <w:lang w:val="lv-LV"/>
        </w:rPr>
        <w:t>Dažkārt</w:t>
      </w:r>
      <w:r w:rsidRPr="003A73C9">
        <w:rPr>
          <w:rFonts w:ascii="Noto Sans" w:eastAsia="TimesNewRomanPSMT" w:hAnsi="Noto Sans" w:cs="TimesNewRomanPSMT"/>
          <w:color w:val="000000"/>
          <w:sz w:val="20"/>
          <w:szCs w:val="20"/>
          <w:lang w:val="lv-LV"/>
        </w:rPr>
        <w:t xml:space="preserve"> lietas, kuras pašas par sevi nav sliktas, kā, piemēram, </w:t>
      </w:r>
      <w:proofErr w:type="spellStart"/>
      <w:r w:rsidRPr="003A73C9">
        <w:rPr>
          <w:rFonts w:ascii="Noto Sans" w:eastAsia="TimesNewRomanPSMT" w:hAnsi="Noto Sans" w:cs="TimesNewRomanPSMT"/>
          <w:color w:val="000000"/>
          <w:sz w:val="20"/>
          <w:szCs w:val="20"/>
          <w:lang w:val="lv-LV"/>
        </w:rPr>
        <w:t>Facebook</w:t>
      </w:r>
      <w:proofErr w:type="spellEnd"/>
      <w:r w:rsidRPr="003A73C9">
        <w:rPr>
          <w:rFonts w:ascii="Noto Sans" w:eastAsia="TimesNewRomanPSMT" w:hAnsi="Noto Sans" w:cs="TimesNewRomanPSMT"/>
          <w:color w:val="000000"/>
          <w:sz w:val="20"/>
          <w:szCs w:val="20"/>
          <w:lang w:val="lv-LV"/>
        </w:rPr>
        <w:t xml:space="preserve"> </w:t>
      </w:r>
      <w:proofErr w:type="spellStart"/>
      <w:r w:rsidRPr="003A73C9">
        <w:rPr>
          <w:rFonts w:ascii="Noto Sans" w:eastAsia="TimesNewRomanPSMT" w:hAnsi="Noto Sans" w:cs="TimesNewRomanPSMT"/>
          <w:color w:val="000000"/>
          <w:sz w:val="20"/>
          <w:szCs w:val="20"/>
          <w:lang w:val="lv-LV"/>
        </w:rPr>
        <w:t>and</w:t>
      </w:r>
      <w:proofErr w:type="spellEnd"/>
      <w:r w:rsidRPr="003A73C9">
        <w:rPr>
          <w:rFonts w:ascii="Noto Sans" w:eastAsia="TimesNewRomanPSMT" w:hAnsi="Noto Sans" w:cs="TimesNewRomanPSMT"/>
          <w:color w:val="000000"/>
          <w:sz w:val="20"/>
          <w:szCs w:val="20"/>
          <w:lang w:val="lv-LV"/>
        </w:rPr>
        <w:t xml:space="preserve"> </w:t>
      </w:r>
      <w:proofErr w:type="spellStart"/>
      <w:r w:rsidRPr="003A73C9">
        <w:rPr>
          <w:rFonts w:ascii="Noto Sans" w:eastAsia="TimesNewRomanPSMT" w:hAnsi="Noto Sans" w:cs="TimesNewRomanPSMT"/>
          <w:color w:val="000000"/>
          <w:sz w:val="20"/>
          <w:szCs w:val="20"/>
          <w:lang w:val="lv-LV"/>
        </w:rPr>
        <w:t>YouTube</w:t>
      </w:r>
      <w:proofErr w:type="spellEnd"/>
      <w:r w:rsidRPr="003A73C9">
        <w:rPr>
          <w:rFonts w:ascii="Noto Sans" w:eastAsia="TimesNewRomanPSMT" w:hAnsi="Noto Sans" w:cs="TimesNewRomanPSMT"/>
          <w:color w:val="000000"/>
          <w:sz w:val="20"/>
          <w:szCs w:val="20"/>
          <w:lang w:val="lv-LV"/>
        </w:rPr>
        <w:t xml:space="preserve">, var atņemt mums daudz laika. Nolieciet malā visu iespējamo, lai tikai varētu vairāk laika pavadīt ar savu Kungu. </w:t>
      </w:r>
    </w:p>
    <w:p w14:paraId="37E1380D" w14:textId="77777777" w:rsidR="00454D45" w:rsidRDefault="00454D45" w:rsidP="003A73C9">
      <w:pPr>
        <w:jc w:val="both"/>
        <w:rPr>
          <w:rFonts w:ascii="Noto Sans" w:eastAsia="TimesNewRomanPSMT" w:hAnsi="Noto Sans" w:cs="TimesNewRomanPSMT"/>
          <w:color w:val="000000"/>
          <w:sz w:val="20"/>
          <w:szCs w:val="20"/>
          <w:lang w:val="lv-LV"/>
        </w:rPr>
      </w:pPr>
    </w:p>
    <w:p w14:paraId="5ADF2420" w14:textId="720F667E" w:rsidR="003A73C9" w:rsidRPr="003A73C9" w:rsidRDefault="003A73C9" w:rsidP="003A73C9">
      <w:pPr>
        <w:jc w:val="both"/>
        <w:rPr>
          <w:rFonts w:ascii="Noto Sans" w:hAnsi="Noto Sans"/>
          <w:sz w:val="20"/>
          <w:szCs w:val="20"/>
          <w:lang w:val="lv-LV"/>
        </w:rPr>
      </w:pPr>
      <w:r w:rsidRPr="003A73C9">
        <w:rPr>
          <w:rFonts w:ascii="Noto Sans" w:eastAsia="TimesNewRomanPSMT" w:hAnsi="Noto Sans" w:cs="TimesNewRomanPSMT"/>
          <w:color w:val="000000"/>
          <w:sz w:val="20"/>
          <w:szCs w:val="20"/>
          <w:lang w:val="lv-LV"/>
        </w:rPr>
        <w:t xml:space="preserve">Gavēšana nav ātrākais veids Dieva brīnumu saņemšanai. Gavēšana </w:t>
      </w:r>
      <w:r w:rsidR="00454D45">
        <w:rPr>
          <w:rFonts w:ascii="Noto Sans" w:eastAsia="TimesNewRomanPSMT" w:hAnsi="Noto Sans" w:cs="TimesNewRomanPSMT"/>
          <w:color w:val="000000"/>
          <w:sz w:val="20"/>
          <w:szCs w:val="20"/>
          <w:lang w:val="lv-LV"/>
        </w:rPr>
        <w:t>– tas ir stāsts par pazemību</w:t>
      </w:r>
      <w:r w:rsidRPr="003A73C9">
        <w:rPr>
          <w:rFonts w:ascii="Noto Sans" w:eastAsia="TimesNewRomanPSMT" w:hAnsi="Noto Sans" w:cs="TimesNewRomanPSMT"/>
          <w:color w:val="000000"/>
          <w:sz w:val="20"/>
          <w:szCs w:val="20"/>
          <w:lang w:val="lv-LV"/>
        </w:rPr>
        <w:t xml:space="preserve">, lai Dievs varētu strādāt mūsos un caur mums. </w:t>
      </w:r>
      <w:r w:rsidRPr="003A73C9">
        <w:rPr>
          <w:rFonts w:ascii="Noto Sans" w:eastAsia="TimesNewRomanPSMT" w:hAnsi="Noto Sans" w:cs="TimesNewRomanPSMT"/>
          <w:iCs/>
          <w:color w:val="000000"/>
          <w:sz w:val="20"/>
          <w:szCs w:val="20"/>
          <w:lang w:val="lv-LV"/>
        </w:rPr>
        <w:t xml:space="preserve">“Gavēšana un lūgšana ir rekomendējama un piemērojama noteiktās lietās. Dieva </w:t>
      </w:r>
      <w:r w:rsidRPr="003A73C9">
        <w:rPr>
          <w:rFonts w:ascii="Noto Sans" w:eastAsia="TimesNewRomanPSMT" w:hAnsi="Noto Sans" w:cs="TimesNewRomanPSMT"/>
          <w:iCs/>
          <w:color w:val="000000"/>
          <w:sz w:val="20"/>
          <w:szCs w:val="20"/>
          <w:lang w:val="lv-LV"/>
        </w:rPr>
        <w:lastRenderedPageBreak/>
        <w:t>Rokās tie ir līdzekļi sirds šķīstīšanai un prāta attīrīšanai. Mēs saņemam atbildes uz lūgšanām, pazemojot savas dvēseles Dieva priekšā</w:t>
      </w:r>
      <w:r w:rsidR="00454D45">
        <w:rPr>
          <w:rFonts w:ascii="Noto Sans" w:eastAsia="TimesNewRomanPSMT" w:hAnsi="Noto Sans" w:cs="TimesNewRomanPSMT"/>
          <w:iCs/>
          <w:color w:val="000000"/>
          <w:sz w:val="20"/>
          <w:szCs w:val="20"/>
          <w:lang w:val="lv-LV"/>
        </w:rPr>
        <w:t>.</w:t>
      </w:r>
      <w:r w:rsidRPr="003A73C9">
        <w:rPr>
          <w:rFonts w:ascii="Noto Sans" w:eastAsia="TimesNewRomanPSMT" w:hAnsi="Noto Sans" w:cs="TimesNewRomanPSMT"/>
          <w:iCs/>
          <w:color w:val="000000"/>
          <w:sz w:val="20"/>
          <w:szCs w:val="20"/>
          <w:lang w:val="lv-LV"/>
        </w:rPr>
        <w:t>”</w:t>
      </w:r>
      <w:r w:rsidRPr="003A73C9">
        <w:rPr>
          <w:rFonts w:ascii="Noto Sans" w:eastAsia="TimesNewRomanPSMT" w:hAnsi="Noto Sans" w:cs="TimesNewRomanPSMT"/>
          <w:color w:val="000000"/>
          <w:sz w:val="20"/>
          <w:szCs w:val="20"/>
          <w:lang w:val="lv-LV"/>
        </w:rPr>
        <w:t xml:space="preserve"> /</w:t>
      </w:r>
      <w:proofErr w:type="spellStart"/>
      <w:r w:rsidRPr="003A73C9">
        <w:rPr>
          <w:rFonts w:ascii="Noto Sans" w:eastAsia="TimesNewRomanPSMT" w:hAnsi="Noto Sans" w:cs="TimesNewRomanPSMT"/>
          <w:color w:val="000000"/>
          <w:sz w:val="20"/>
          <w:szCs w:val="20"/>
          <w:lang w:val="lv-LV"/>
        </w:rPr>
        <w:t>Medical</w:t>
      </w:r>
      <w:proofErr w:type="spellEnd"/>
      <w:r w:rsidRPr="003A73C9">
        <w:rPr>
          <w:rFonts w:ascii="Noto Sans" w:eastAsia="TimesNewRomanPSMT" w:hAnsi="Noto Sans" w:cs="TimesNewRomanPSMT"/>
          <w:color w:val="000000"/>
          <w:sz w:val="20"/>
          <w:szCs w:val="20"/>
          <w:lang w:val="lv-LV"/>
        </w:rPr>
        <w:t xml:space="preserve"> </w:t>
      </w:r>
      <w:proofErr w:type="spellStart"/>
      <w:r w:rsidRPr="003A73C9">
        <w:rPr>
          <w:rFonts w:ascii="Noto Sans" w:eastAsia="TimesNewRomanPSMT" w:hAnsi="Noto Sans" w:cs="TimesNewRomanPSMT"/>
          <w:color w:val="000000"/>
          <w:sz w:val="20"/>
          <w:szCs w:val="20"/>
          <w:lang w:val="lv-LV"/>
        </w:rPr>
        <w:t>Ministry</w:t>
      </w:r>
      <w:proofErr w:type="spellEnd"/>
      <w:r w:rsidRPr="003A73C9">
        <w:rPr>
          <w:rFonts w:ascii="Noto Sans" w:eastAsia="TimesNewRomanPSMT" w:hAnsi="Noto Sans" w:cs="TimesNewRomanPSMT"/>
          <w:color w:val="000000"/>
          <w:sz w:val="20"/>
          <w:szCs w:val="20"/>
          <w:lang w:val="lv-LV"/>
        </w:rPr>
        <w:t>, 283.lpp./</w:t>
      </w:r>
    </w:p>
    <w:p w14:paraId="332E2E0F" w14:textId="77777777" w:rsidR="00454D45" w:rsidRDefault="00454D45" w:rsidP="003A73C9">
      <w:pPr>
        <w:jc w:val="both"/>
        <w:rPr>
          <w:rFonts w:ascii="Noto Sans" w:eastAsia="TimesNewRomanPSMT" w:hAnsi="Noto Sans" w:cs="TimesNewRomanPSMT"/>
          <w:color w:val="000000"/>
          <w:sz w:val="20"/>
          <w:szCs w:val="20"/>
          <w:lang w:val="lv-LV"/>
        </w:rPr>
      </w:pPr>
    </w:p>
    <w:p w14:paraId="3D79D88F" w14:textId="66E8F8BA" w:rsidR="003A73C9" w:rsidRPr="003A73C9" w:rsidRDefault="003A73C9" w:rsidP="003A73C9">
      <w:pPr>
        <w:jc w:val="both"/>
        <w:rPr>
          <w:rFonts w:ascii="Noto Sans" w:eastAsia="TimesNewRomanPSMT" w:hAnsi="Noto Sans" w:cs="TimesNewRomanPSMT"/>
          <w:color w:val="000000"/>
          <w:sz w:val="20"/>
          <w:szCs w:val="20"/>
          <w:lang w:val="lv-LV"/>
        </w:rPr>
      </w:pPr>
      <w:r w:rsidRPr="003A73C9">
        <w:rPr>
          <w:rFonts w:ascii="Noto Sans" w:eastAsia="TimesNewRomanPSMT" w:hAnsi="Noto Sans" w:cs="TimesNewRomanPSMT"/>
          <w:color w:val="000000"/>
          <w:sz w:val="20"/>
          <w:szCs w:val="20"/>
          <w:lang w:val="lv-LV"/>
        </w:rPr>
        <w:t>Nā</w:t>
      </w:r>
      <w:r w:rsidR="00454D45">
        <w:rPr>
          <w:rFonts w:ascii="Noto Sans" w:eastAsia="TimesNewRomanPSMT" w:hAnsi="Noto Sans" w:cs="TimesNewRomanPSMT"/>
          <w:color w:val="000000"/>
          <w:sz w:val="20"/>
          <w:szCs w:val="20"/>
          <w:lang w:val="lv-LV"/>
        </w:rPr>
        <w:t>ksim</w:t>
      </w:r>
      <w:r w:rsidRPr="003A73C9">
        <w:rPr>
          <w:rFonts w:ascii="Noto Sans" w:eastAsia="TimesNewRomanPSMT" w:hAnsi="Noto Sans" w:cs="TimesNewRomanPSMT"/>
          <w:color w:val="000000"/>
          <w:sz w:val="20"/>
          <w:szCs w:val="20"/>
          <w:lang w:val="lv-LV"/>
        </w:rPr>
        <w:t xml:space="preserve"> Dieva priekšā ar pazemību un meklēsim Viņu no visas sirds, prāta un spēka. Tuvosimies Viņam caur lūgšanām un gavēšanu</w:t>
      </w:r>
      <w:r w:rsidR="00454D45">
        <w:rPr>
          <w:rFonts w:ascii="Noto Sans" w:eastAsia="TimesNewRomanPSMT" w:hAnsi="Noto Sans" w:cs="TimesNewRomanPSMT"/>
          <w:color w:val="000000"/>
          <w:sz w:val="20"/>
          <w:szCs w:val="20"/>
          <w:lang w:val="lv-LV"/>
        </w:rPr>
        <w:t>,</w:t>
      </w:r>
      <w:r w:rsidRPr="003A73C9">
        <w:rPr>
          <w:rFonts w:ascii="Noto Sans" w:eastAsia="TimesNewRomanPSMT" w:hAnsi="Noto Sans" w:cs="TimesNewRomanPSMT"/>
          <w:color w:val="000000"/>
          <w:sz w:val="20"/>
          <w:szCs w:val="20"/>
          <w:lang w:val="lv-LV"/>
        </w:rPr>
        <w:t xml:space="preserve"> un Viņš tuvosies mums.</w:t>
      </w:r>
    </w:p>
    <w:p w14:paraId="5864FE20" w14:textId="77777777" w:rsidR="00164A4A" w:rsidRPr="00FC3F91" w:rsidRDefault="00164A4A" w:rsidP="00164A4A">
      <w:pPr>
        <w:rPr>
          <w:rFonts w:ascii="Noto Sans" w:hAnsi="Noto Sans"/>
        </w:rPr>
      </w:pPr>
    </w:p>
    <w:p w14:paraId="539A8287" w14:textId="2E12E4DD" w:rsidR="00793217" w:rsidRPr="00F02A97" w:rsidRDefault="00454D45" w:rsidP="00F02A97">
      <w:pPr>
        <w:pStyle w:val="Heading3"/>
      </w:pPr>
      <w:proofErr w:type="spellStart"/>
      <w:r>
        <w:t>Svētais</w:t>
      </w:r>
      <w:proofErr w:type="spellEnd"/>
      <w:r>
        <w:t xml:space="preserve"> Gars</w:t>
      </w:r>
    </w:p>
    <w:p w14:paraId="071591DE" w14:textId="62848F8B" w:rsidR="00793217" w:rsidRDefault="005402E8" w:rsidP="00793217">
      <w:pPr>
        <w:jc w:val="both"/>
        <w:rPr>
          <w:rFonts w:ascii="Noto Sans" w:eastAsia="TimesNewRomanPSMT" w:hAnsi="Noto Sans" w:cs="TimesNewRomanPSMT"/>
          <w:color w:val="000000"/>
          <w:sz w:val="20"/>
          <w:szCs w:val="20"/>
          <w:lang w:val="lv-LV"/>
        </w:rPr>
      </w:pPr>
      <w:r>
        <w:rPr>
          <w:rFonts w:ascii="Noto Sans" w:eastAsia="TimesNewRomanPSMT" w:hAnsi="Noto Sans" w:cs="TimesNewRomanPSMT"/>
          <w:color w:val="000000"/>
          <w:sz w:val="20"/>
          <w:szCs w:val="20"/>
          <w:lang w:val="lv-LV"/>
        </w:rPr>
        <w:t>Noteikti l</w:t>
      </w:r>
      <w:r w:rsidR="00793217" w:rsidRPr="00793217">
        <w:rPr>
          <w:rFonts w:ascii="Noto Sans" w:eastAsia="TimesNewRomanPSMT" w:hAnsi="Noto Sans" w:cs="TimesNewRomanPSMT"/>
          <w:color w:val="000000"/>
          <w:sz w:val="20"/>
          <w:szCs w:val="20"/>
          <w:lang w:val="lv-LV"/>
        </w:rPr>
        <w:t>ūdziet Svētajam Garam atklāt, kā un par ko lūgt konkrētā cilvēka dzīvē un konkrētajā situācijā. Bībele mums saka, ka mēs nezinām par ko lūgt un, ka Svētais Gars ir Tas, Kurš par mums aizlūdz.</w:t>
      </w:r>
    </w:p>
    <w:p w14:paraId="1283B891" w14:textId="77777777" w:rsidR="009F40D8" w:rsidRPr="00793217" w:rsidRDefault="009F40D8" w:rsidP="00793217">
      <w:pPr>
        <w:jc w:val="both"/>
        <w:rPr>
          <w:rFonts w:ascii="Noto Sans" w:eastAsia="TimesNewRomanPSMT" w:hAnsi="Noto Sans" w:cs="TimesNewRomanPSMT"/>
          <w:color w:val="000000"/>
          <w:spacing w:val="0"/>
          <w:sz w:val="20"/>
          <w:szCs w:val="20"/>
          <w:lang w:val="lv-LV"/>
        </w:rPr>
      </w:pPr>
    </w:p>
    <w:p w14:paraId="6189A952" w14:textId="77777777" w:rsidR="00793217" w:rsidRPr="00793217" w:rsidRDefault="00793217" w:rsidP="00793217">
      <w:pPr>
        <w:jc w:val="both"/>
        <w:rPr>
          <w:rFonts w:ascii="Noto Sans" w:eastAsia="DejaVu Sans" w:hAnsi="Noto Sans" w:cs="Noto Sans Devanagari"/>
          <w:sz w:val="20"/>
          <w:szCs w:val="20"/>
          <w:lang w:val="lv-LV"/>
        </w:rPr>
      </w:pPr>
      <w:r w:rsidRPr="00793217">
        <w:rPr>
          <w:rFonts w:ascii="Noto Sans" w:eastAsia="TimesNewRomanPSMT" w:hAnsi="Noto Sans" w:cs="TimesNewRomanPSMT"/>
          <w:iCs/>
          <w:color w:val="000000"/>
          <w:sz w:val="20"/>
          <w:szCs w:val="20"/>
          <w:lang w:val="lv-LV"/>
        </w:rPr>
        <w:t xml:space="preserve">“Mums ir jālūdz ne tikai Kristus vārdā, bet arī Svētā Gara iedvesmotiem. Ar to ir izskaidrojami šie vārdi: “Pats Gars aizlūdz par mums ar </w:t>
      </w:r>
      <w:proofErr w:type="spellStart"/>
      <w:r w:rsidRPr="00793217">
        <w:rPr>
          <w:rFonts w:ascii="Noto Sans" w:eastAsia="TimesNewRomanPSMT" w:hAnsi="Noto Sans" w:cs="TimesNewRomanPSMT"/>
          <w:iCs/>
          <w:color w:val="000000"/>
          <w:sz w:val="20"/>
          <w:szCs w:val="20"/>
          <w:lang w:val="lv-LV"/>
        </w:rPr>
        <w:t>bezvārdu</w:t>
      </w:r>
      <w:proofErr w:type="spellEnd"/>
      <w:r w:rsidRPr="00793217">
        <w:rPr>
          <w:rFonts w:ascii="Noto Sans" w:eastAsia="TimesNewRomanPSMT" w:hAnsi="Noto Sans" w:cs="TimesNewRomanPSMT"/>
          <w:iCs/>
          <w:color w:val="000000"/>
          <w:sz w:val="20"/>
          <w:szCs w:val="20"/>
          <w:lang w:val="lv-LV"/>
        </w:rPr>
        <w:t xml:space="preserve"> nopūtām” </w:t>
      </w:r>
      <w:r w:rsidRPr="00793217">
        <w:rPr>
          <w:rFonts w:ascii="Noto Sans" w:eastAsia="TimesNewRomanPSMT" w:hAnsi="Noto Sans" w:cs="TimesNewRomanPSMT"/>
          <w:color w:val="000000"/>
          <w:sz w:val="20"/>
          <w:szCs w:val="20"/>
          <w:lang w:val="lv-LV"/>
        </w:rPr>
        <w:t>/Rom. 8:26/</w:t>
      </w:r>
      <w:r w:rsidRPr="00793217">
        <w:rPr>
          <w:rFonts w:ascii="Noto Sans" w:eastAsia="TimesNewRomanPSMT" w:hAnsi="Noto Sans" w:cs="TimesNewRomanPSMT"/>
          <w:iCs/>
          <w:color w:val="000000"/>
          <w:sz w:val="20"/>
          <w:szCs w:val="20"/>
          <w:lang w:val="lv-LV"/>
        </w:rPr>
        <w:t xml:space="preserve">. Uz šādu lūgšanu Dievam ir prieks atbildēt. Kad nopietni un ar spēku izsakām lūgšanu Kristus vārdā, tad Dievs ar tādu pašu spēku apņemas atbildēt uz to “daudz vairāk par visu, ko lūdzam vai saprotam. </w:t>
      </w:r>
      <w:r w:rsidRPr="00793217">
        <w:rPr>
          <w:rFonts w:ascii="Noto Sans" w:eastAsia="TimesNewRomanPSMT" w:hAnsi="Noto Sans" w:cs="TimesNewRomanPSMT"/>
          <w:color w:val="000000"/>
          <w:sz w:val="20"/>
          <w:szCs w:val="20"/>
          <w:lang w:val="lv-LV"/>
        </w:rPr>
        <w:t>/Ef.3:20/</w:t>
      </w:r>
      <w:r w:rsidRPr="00793217">
        <w:rPr>
          <w:rFonts w:ascii="Noto Sans" w:eastAsia="TimesNewRomanPSMT" w:hAnsi="Noto Sans" w:cs="TimesNewRomanPSMT"/>
          <w:iCs/>
          <w:color w:val="000000"/>
          <w:sz w:val="20"/>
          <w:szCs w:val="20"/>
          <w:lang w:val="lv-LV"/>
        </w:rPr>
        <w:t xml:space="preserve">“. </w:t>
      </w:r>
      <w:r w:rsidRPr="00793217">
        <w:rPr>
          <w:rFonts w:ascii="Noto Sans" w:eastAsia="TimesNewRomanPSMT" w:hAnsi="Noto Sans" w:cs="TimesNewRomanPSMT"/>
          <w:color w:val="000000"/>
          <w:sz w:val="20"/>
          <w:szCs w:val="20"/>
          <w:lang w:val="lv-LV"/>
        </w:rPr>
        <w:t>/Kristus līdzības, 147.lpp./</w:t>
      </w:r>
      <w:r w:rsidRPr="00793217">
        <w:rPr>
          <w:rFonts w:ascii="Noto Sans" w:eastAsia="TimesNewRomanPSMT" w:hAnsi="Noto Sans" w:cs="TimesNewRomanPSMT"/>
          <w:iCs/>
          <w:color w:val="000000"/>
          <w:sz w:val="20"/>
          <w:szCs w:val="20"/>
          <w:lang w:val="lv-LV"/>
        </w:rPr>
        <w:t>.</w:t>
      </w:r>
    </w:p>
    <w:p w14:paraId="5D13B5DF" w14:textId="77777777" w:rsidR="00164A4A" w:rsidRPr="00FC3F91" w:rsidRDefault="00164A4A" w:rsidP="00164A4A">
      <w:pPr>
        <w:rPr>
          <w:rFonts w:ascii="Noto Sans" w:hAnsi="Noto Sans"/>
        </w:rPr>
      </w:pPr>
    </w:p>
    <w:p w14:paraId="5835241F" w14:textId="2C87B787" w:rsidR="00164A4A" w:rsidRPr="00FC3F91" w:rsidRDefault="00F02A97" w:rsidP="00164A4A">
      <w:pPr>
        <w:pStyle w:val="Heading3"/>
      </w:pPr>
      <w:proofErr w:type="spellStart"/>
      <w:r>
        <w:t>Ticība</w:t>
      </w:r>
      <w:proofErr w:type="spellEnd"/>
    </w:p>
    <w:p w14:paraId="2444B169" w14:textId="45F558F2" w:rsidR="00F02A97" w:rsidRDefault="00F02A97" w:rsidP="00F02A97">
      <w:pPr>
        <w:jc w:val="both"/>
        <w:rPr>
          <w:rFonts w:ascii="Noto Sans" w:eastAsia="TimesNewRomanPSMT" w:hAnsi="Noto Sans" w:cs="TimesNewRomanPSMT"/>
          <w:color w:val="000000"/>
          <w:sz w:val="20"/>
          <w:szCs w:val="20"/>
          <w:lang w:val="lv-LV"/>
        </w:rPr>
      </w:pPr>
      <w:r w:rsidRPr="00F02A97">
        <w:rPr>
          <w:rFonts w:ascii="Noto Sans" w:eastAsia="TimesNewRomanPSMT" w:hAnsi="Noto Sans" w:cs="TimesNewRomanPSMT"/>
          <w:color w:val="000000"/>
          <w:sz w:val="20"/>
          <w:szCs w:val="20"/>
          <w:lang w:val="lv-LV"/>
        </w:rPr>
        <w:t xml:space="preserve">Pravieša Gara rakstos mēs lasām, ka </w:t>
      </w:r>
      <w:r w:rsidRPr="00F02A97">
        <w:rPr>
          <w:rFonts w:ascii="Noto Sans" w:eastAsia="TimesNewRomanPSMT" w:hAnsi="Noto Sans" w:cs="TimesNewRomanPSMT"/>
          <w:iCs/>
          <w:color w:val="000000"/>
          <w:sz w:val="20"/>
          <w:szCs w:val="20"/>
          <w:lang w:val="lv-LV"/>
        </w:rPr>
        <w:t>“Lūgšanas un ticība paveiks to, ko nespēj nekāds spēks virs zemes</w:t>
      </w:r>
      <w:r>
        <w:rPr>
          <w:rFonts w:ascii="Noto Sans" w:eastAsia="TimesNewRomanPSMT" w:hAnsi="Noto Sans" w:cs="TimesNewRomanPSMT"/>
          <w:iCs/>
          <w:color w:val="000000"/>
          <w:sz w:val="20"/>
          <w:szCs w:val="20"/>
          <w:lang w:val="lv-LV"/>
        </w:rPr>
        <w:t>.</w:t>
      </w:r>
      <w:r w:rsidRPr="00F02A97">
        <w:rPr>
          <w:rFonts w:ascii="Noto Sans" w:eastAsia="TimesNewRomanPSMT" w:hAnsi="Noto Sans" w:cs="TimesNewRomanPSMT"/>
          <w:iCs/>
          <w:color w:val="000000"/>
          <w:sz w:val="20"/>
          <w:szCs w:val="20"/>
          <w:lang w:val="lv-LV"/>
        </w:rPr>
        <w:t>”</w:t>
      </w:r>
      <w:r w:rsidRPr="00F02A97">
        <w:rPr>
          <w:rFonts w:ascii="Noto Sans" w:eastAsia="TimesNewRomanPSMT" w:hAnsi="Noto Sans" w:cs="TimesNewRomanPSMT"/>
          <w:color w:val="000000"/>
          <w:sz w:val="20"/>
          <w:szCs w:val="20"/>
          <w:lang w:val="lv-LV"/>
        </w:rPr>
        <w:t xml:space="preserve"> /Kristus dziedinošā kalpošana, 509.lpp./. </w:t>
      </w:r>
      <w:r>
        <w:rPr>
          <w:rFonts w:ascii="Noto Sans" w:eastAsia="TimesNewRomanPSMT" w:hAnsi="Noto Sans" w:cs="TimesNewRomanPSMT"/>
          <w:color w:val="000000"/>
          <w:sz w:val="20"/>
          <w:szCs w:val="20"/>
          <w:lang w:val="lv-LV"/>
        </w:rPr>
        <w:t>Arī m</w:t>
      </w:r>
      <w:r w:rsidRPr="00F02A97">
        <w:rPr>
          <w:rFonts w:ascii="Noto Sans" w:eastAsia="TimesNewRomanPSMT" w:hAnsi="Noto Sans" w:cs="TimesNewRomanPSMT"/>
          <w:color w:val="000000"/>
          <w:sz w:val="20"/>
          <w:szCs w:val="20"/>
          <w:lang w:val="lv-LV"/>
        </w:rPr>
        <w:t xml:space="preserve">ēs tiekam mudināti lūgt un ticēt, ka Dievs </w:t>
      </w:r>
      <w:r>
        <w:rPr>
          <w:rFonts w:ascii="Noto Sans" w:eastAsia="TimesNewRomanPSMT" w:hAnsi="Noto Sans" w:cs="TimesNewRomanPSMT"/>
          <w:color w:val="000000"/>
          <w:sz w:val="20"/>
          <w:szCs w:val="20"/>
          <w:lang w:val="lv-LV"/>
        </w:rPr>
        <w:t>ir uzklausījis</w:t>
      </w:r>
      <w:r w:rsidRPr="00F02A97">
        <w:rPr>
          <w:rFonts w:ascii="Noto Sans" w:eastAsia="TimesNewRomanPSMT" w:hAnsi="Noto Sans" w:cs="TimesNewRomanPSMT"/>
          <w:color w:val="000000"/>
          <w:sz w:val="20"/>
          <w:szCs w:val="20"/>
          <w:lang w:val="lv-LV"/>
        </w:rPr>
        <w:t xml:space="preserve"> un atbildēs mūsu </w:t>
      </w:r>
      <w:r>
        <w:rPr>
          <w:rFonts w:ascii="Noto Sans" w:eastAsia="TimesNewRomanPSMT" w:hAnsi="Noto Sans" w:cs="TimesNewRomanPSMT"/>
          <w:color w:val="000000"/>
          <w:sz w:val="20"/>
          <w:szCs w:val="20"/>
          <w:lang w:val="lv-LV"/>
        </w:rPr>
        <w:t>lūgšanu</w:t>
      </w:r>
      <w:r w:rsidRPr="00F02A97">
        <w:rPr>
          <w:rFonts w:ascii="Noto Sans" w:eastAsia="TimesNewRomanPSMT" w:hAnsi="Noto Sans" w:cs="TimesNewRomanPSMT"/>
          <w:color w:val="000000"/>
          <w:sz w:val="20"/>
          <w:szCs w:val="20"/>
          <w:lang w:val="lv-LV"/>
        </w:rPr>
        <w:t>.</w:t>
      </w:r>
    </w:p>
    <w:p w14:paraId="42A6E237" w14:textId="77777777" w:rsidR="00F02A97" w:rsidRPr="00F02A97" w:rsidRDefault="00F02A97" w:rsidP="00F02A97">
      <w:pPr>
        <w:jc w:val="both"/>
        <w:rPr>
          <w:rFonts w:ascii="Noto Sans" w:hAnsi="Noto Sans"/>
          <w:spacing w:val="0"/>
          <w:sz w:val="20"/>
          <w:szCs w:val="20"/>
          <w:lang w:val="lv-LV"/>
        </w:rPr>
      </w:pPr>
    </w:p>
    <w:p w14:paraId="7A56DBCA" w14:textId="70622051" w:rsidR="00F02A97" w:rsidRDefault="00F02A97" w:rsidP="00F02A97">
      <w:pPr>
        <w:jc w:val="both"/>
        <w:rPr>
          <w:rFonts w:ascii="Noto Sans" w:eastAsia="TimesNewRomanPSMT" w:hAnsi="Noto Sans" w:cs="TimesNewRomanPSMT"/>
          <w:color w:val="000000"/>
          <w:sz w:val="20"/>
          <w:szCs w:val="20"/>
          <w:lang w:val="lv-LV"/>
        </w:rPr>
      </w:pPr>
      <w:r w:rsidRPr="00F02A97">
        <w:rPr>
          <w:rFonts w:ascii="Noto Sans" w:eastAsia="TimesNewRomanPSMT" w:hAnsi="Noto Sans" w:cs="TimesNewRomanPSMT"/>
          <w:iCs/>
          <w:color w:val="000000"/>
          <w:sz w:val="20"/>
          <w:szCs w:val="20"/>
          <w:lang w:val="lv-LV"/>
        </w:rPr>
        <w:t xml:space="preserve">“Kristus saka, “Lūdziet, un jums taps dots”. Šajos vārdos Kristus sniedz norādījumus, kā mums vajadzētu lūgt. Mums jānāk pie mūsu Debesu Tēva ar bērna vienkāršību, lūdzot Viņam Svētā Gara dāvanu. Jēzus atkal saka, “Visu, ko jūs lūgdami lūgsit, ticiet, ka jūs dabūsit, tad tas jums notiks”. Mums jāvēršas pie Tēva, lai atzītos un izsūdzētu savus grēkus, iztukšojot savu dvēseli no katra grēka un netiklības. Tā ir jūsu priekštiesība pārbaudīt Dieva apsolījumus. ..Mēs ticam Dieva Vārdam; raksturs tiek pārbaudīts, dzenoties pēc vissvētākās ticības. Dievs jūs pārbauda caur Dieva Vārdu. Jums nevajadzētu gaidīt brīnišķīgas emocijas, lai noticētu, ka Dievs jūs ir dzirdējis; jūtām nevajadzētu būt jūsu kritērijam, jo emocijas ir tik pat mainīgas kā mākoņi. ..Kamēr esam uz zemes, mēs varam saņemt palīdzību no Debesīm. ..jo es esmu pārbaudījusi Dievu </w:t>
      </w:r>
      <w:proofErr w:type="spellStart"/>
      <w:r w:rsidRPr="00F02A97">
        <w:rPr>
          <w:rFonts w:ascii="Noto Sans" w:eastAsia="TimesNewRomanPSMT" w:hAnsi="Noto Sans" w:cs="TimesNewRomanPSMT"/>
          <w:iCs/>
          <w:color w:val="000000"/>
          <w:sz w:val="20"/>
          <w:szCs w:val="20"/>
          <w:lang w:val="lv-LV"/>
        </w:rPr>
        <w:t>tukstošiem</w:t>
      </w:r>
      <w:proofErr w:type="spellEnd"/>
      <w:r w:rsidRPr="00F02A97">
        <w:rPr>
          <w:rFonts w:ascii="Noto Sans" w:eastAsia="TimesNewRomanPSMT" w:hAnsi="Noto Sans" w:cs="TimesNewRomanPSMT"/>
          <w:iCs/>
          <w:color w:val="000000"/>
          <w:sz w:val="20"/>
          <w:szCs w:val="20"/>
          <w:lang w:val="lv-LV"/>
        </w:rPr>
        <w:t xml:space="preserve"> reižu. Es došos ticībā, es neapkaunošu savu Glābēju caur neticību” </w:t>
      </w:r>
      <w:r w:rsidRPr="00F02A97">
        <w:rPr>
          <w:rFonts w:ascii="Noto Sans" w:eastAsia="TimesNewRomanPSMT" w:hAnsi="Noto Sans" w:cs="TimesNewRomanPSMT"/>
          <w:color w:val="000000"/>
          <w:sz w:val="20"/>
          <w:szCs w:val="20"/>
          <w:lang w:val="lv-LV"/>
        </w:rPr>
        <w:t>/</w:t>
      </w:r>
      <w:proofErr w:type="spellStart"/>
      <w:r w:rsidRPr="00F02A97">
        <w:rPr>
          <w:rFonts w:ascii="Noto Sans" w:eastAsia="TimesNewRomanPSMT" w:hAnsi="Noto Sans" w:cs="TimesNewRomanPSMT"/>
          <w:color w:val="000000"/>
          <w:sz w:val="20"/>
          <w:szCs w:val="20"/>
          <w:lang w:val="lv-LV"/>
        </w:rPr>
        <w:t>Review</w:t>
      </w:r>
      <w:proofErr w:type="spellEnd"/>
      <w:r w:rsidRPr="00F02A97">
        <w:rPr>
          <w:rFonts w:ascii="Noto Sans" w:eastAsia="TimesNewRomanPSMT" w:hAnsi="Noto Sans" w:cs="TimesNewRomanPSMT"/>
          <w:color w:val="000000"/>
          <w:sz w:val="20"/>
          <w:szCs w:val="20"/>
          <w:lang w:val="lv-LV"/>
        </w:rPr>
        <w:t xml:space="preserve"> </w:t>
      </w:r>
      <w:proofErr w:type="spellStart"/>
      <w:r w:rsidRPr="00F02A97">
        <w:rPr>
          <w:rFonts w:ascii="Noto Sans" w:eastAsia="TimesNewRomanPSMT" w:hAnsi="Noto Sans" w:cs="TimesNewRomanPSMT"/>
          <w:color w:val="000000"/>
          <w:sz w:val="20"/>
          <w:szCs w:val="20"/>
          <w:lang w:val="lv-LV"/>
        </w:rPr>
        <w:t>and</w:t>
      </w:r>
      <w:proofErr w:type="spellEnd"/>
      <w:r w:rsidRPr="00F02A97">
        <w:rPr>
          <w:rFonts w:ascii="Noto Sans" w:eastAsia="TimesNewRomanPSMT" w:hAnsi="Noto Sans" w:cs="TimesNewRomanPSMT"/>
          <w:color w:val="000000"/>
          <w:sz w:val="20"/>
          <w:szCs w:val="20"/>
          <w:lang w:val="lv-LV"/>
        </w:rPr>
        <w:t xml:space="preserve"> </w:t>
      </w:r>
      <w:proofErr w:type="spellStart"/>
      <w:r w:rsidRPr="00F02A97">
        <w:rPr>
          <w:rFonts w:ascii="Noto Sans" w:eastAsia="TimesNewRomanPSMT" w:hAnsi="Noto Sans" w:cs="TimesNewRomanPSMT"/>
          <w:color w:val="000000"/>
          <w:sz w:val="20"/>
          <w:szCs w:val="20"/>
          <w:lang w:val="lv-LV"/>
        </w:rPr>
        <w:t>Herald</w:t>
      </w:r>
      <w:proofErr w:type="spellEnd"/>
      <w:r w:rsidRPr="00F02A97">
        <w:rPr>
          <w:rFonts w:ascii="Noto Sans" w:eastAsia="TimesNewRomanPSMT" w:hAnsi="Noto Sans" w:cs="TimesNewRomanPSMT"/>
          <w:color w:val="000000"/>
          <w:sz w:val="20"/>
          <w:szCs w:val="20"/>
          <w:lang w:val="lv-LV"/>
        </w:rPr>
        <w:t xml:space="preserve">, Oct.11, 1892, p1,3,6/. </w:t>
      </w:r>
    </w:p>
    <w:p w14:paraId="7F7EAC8C" w14:textId="77777777" w:rsidR="00F02A97" w:rsidRPr="00F02A97" w:rsidRDefault="00F02A97" w:rsidP="00F02A97">
      <w:pPr>
        <w:jc w:val="both"/>
        <w:rPr>
          <w:rFonts w:ascii="Noto Sans" w:hAnsi="Noto Sans"/>
          <w:sz w:val="20"/>
          <w:szCs w:val="20"/>
        </w:rPr>
      </w:pPr>
    </w:p>
    <w:p w14:paraId="713ABBA2" w14:textId="1CA8A10E" w:rsidR="00F02A97" w:rsidRPr="00F02A97" w:rsidRDefault="00F02A97" w:rsidP="00F02A97">
      <w:pPr>
        <w:jc w:val="both"/>
        <w:rPr>
          <w:rFonts w:ascii="Noto Sans" w:hAnsi="Noto Sans"/>
          <w:sz w:val="20"/>
          <w:szCs w:val="20"/>
          <w:lang w:val="lv-LV"/>
        </w:rPr>
      </w:pPr>
      <w:r w:rsidRPr="00F02A97">
        <w:rPr>
          <w:rFonts w:ascii="Noto Sans" w:eastAsia="TimesNewRomanPSMT" w:hAnsi="Noto Sans" w:cs="TimesNewRomanPSMT"/>
          <w:color w:val="000000"/>
          <w:sz w:val="20"/>
          <w:szCs w:val="20"/>
          <w:lang w:val="lv-LV"/>
        </w:rPr>
        <w:t xml:space="preserve">Mums ir arī sacīts, ka </w:t>
      </w:r>
      <w:r w:rsidRPr="00F02A97">
        <w:rPr>
          <w:rFonts w:ascii="Noto Sans" w:eastAsia="TimesNewRomanPSMT" w:hAnsi="Noto Sans" w:cs="TimesNewRomanPSMT"/>
          <w:iCs/>
          <w:color w:val="000000"/>
          <w:sz w:val="20"/>
          <w:szCs w:val="20"/>
          <w:lang w:val="lv-LV"/>
        </w:rPr>
        <w:t>“mēs varam lūgt pēc ikvienas dāvanas, ko Viņš apsolījis; tad mums jātic, ka mēs saņemsim un jāpateicas Dievam, ka mēs esam saņēmuši</w:t>
      </w:r>
      <w:r>
        <w:rPr>
          <w:rFonts w:ascii="Noto Sans" w:eastAsia="TimesNewRomanPSMT" w:hAnsi="Noto Sans" w:cs="TimesNewRomanPSMT"/>
          <w:iCs/>
          <w:color w:val="000000"/>
          <w:sz w:val="20"/>
          <w:szCs w:val="20"/>
          <w:lang w:val="lv-LV"/>
        </w:rPr>
        <w:t>.</w:t>
      </w:r>
      <w:r w:rsidRPr="00F02A97">
        <w:rPr>
          <w:rFonts w:ascii="Noto Sans" w:eastAsia="TimesNewRomanPSMT" w:hAnsi="Noto Sans" w:cs="TimesNewRomanPSMT"/>
          <w:iCs/>
          <w:color w:val="000000"/>
          <w:sz w:val="20"/>
          <w:szCs w:val="20"/>
          <w:lang w:val="lv-LV"/>
        </w:rPr>
        <w:t>”</w:t>
      </w:r>
      <w:r w:rsidRPr="00F02A97">
        <w:rPr>
          <w:rFonts w:ascii="Noto Sans" w:eastAsia="TimesNewRomanPSMT" w:hAnsi="Noto Sans" w:cs="TimesNewRomanPSMT"/>
          <w:color w:val="000000"/>
          <w:sz w:val="20"/>
          <w:szCs w:val="20"/>
          <w:lang w:val="lv-LV"/>
        </w:rPr>
        <w:t xml:space="preserve"> /Audzināšana, 258.lpp./ Tāpēc izveidojiet ieradumu ticībā iepriekš pateikties Dievam par to, ko Viņš darīs un kā Viņš atbildēs uz jūsu lūgšanām. </w:t>
      </w:r>
    </w:p>
    <w:p w14:paraId="05B808DA" w14:textId="77777777" w:rsidR="00164A4A" w:rsidRPr="003F384D" w:rsidRDefault="00164A4A" w:rsidP="00164A4A">
      <w:pPr>
        <w:rPr>
          <w:rFonts w:ascii="Noto Sans" w:hAnsi="Noto Sans"/>
        </w:rPr>
      </w:pPr>
    </w:p>
    <w:p w14:paraId="00385031" w14:textId="283F7B1C" w:rsidR="00164A4A" w:rsidRPr="00FC3F91" w:rsidRDefault="00F02A97" w:rsidP="00164A4A">
      <w:pPr>
        <w:pStyle w:val="Heading3"/>
        <w:rPr>
          <w:sz w:val="21"/>
          <w:szCs w:val="21"/>
        </w:rPr>
      </w:pPr>
      <w:proofErr w:type="spellStart"/>
      <w:r>
        <w:rPr>
          <w:sz w:val="21"/>
          <w:szCs w:val="21"/>
        </w:rPr>
        <w:t>Lūdziet</w:t>
      </w:r>
      <w:proofErr w:type="spellEnd"/>
      <w:r>
        <w:rPr>
          <w:sz w:val="21"/>
          <w:szCs w:val="21"/>
        </w:rPr>
        <w:t xml:space="preserve"> par </w:t>
      </w:r>
      <w:proofErr w:type="spellStart"/>
      <w:r>
        <w:rPr>
          <w:sz w:val="21"/>
          <w:szCs w:val="21"/>
        </w:rPr>
        <w:t>septiņiem</w:t>
      </w:r>
      <w:proofErr w:type="spellEnd"/>
    </w:p>
    <w:p w14:paraId="7832EF9C" w14:textId="126FBF92" w:rsidR="003F384D" w:rsidRDefault="00F02A97" w:rsidP="00044196">
      <w:pPr>
        <w:jc w:val="both"/>
        <w:rPr>
          <w:rFonts w:ascii="Noto Sans" w:eastAsia="TimesNewRomanPSMT" w:hAnsi="Noto Sans" w:cs="TimesNewRomanPSMT"/>
          <w:color w:val="000000"/>
          <w:sz w:val="20"/>
          <w:szCs w:val="20"/>
          <w:lang w:val="lv-LV"/>
        </w:rPr>
      </w:pPr>
      <w:r w:rsidRPr="00F02A97">
        <w:rPr>
          <w:rFonts w:ascii="Noto Sans" w:eastAsia="TimesNewRomanPSMT" w:hAnsi="Noto Sans" w:cs="TimesNewRomanPSMT"/>
          <w:color w:val="000000"/>
          <w:sz w:val="20"/>
          <w:szCs w:val="20"/>
          <w:lang w:val="lv-LV"/>
        </w:rPr>
        <w:t xml:space="preserve">Mēs </w:t>
      </w:r>
      <w:r>
        <w:rPr>
          <w:rFonts w:ascii="Noto Sans" w:eastAsia="TimesNewRomanPSMT" w:hAnsi="Noto Sans" w:cs="TimesNewRomanPSMT"/>
          <w:color w:val="000000"/>
          <w:sz w:val="20"/>
          <w:szCs w:val="20"/>
          <w:lang w:val="lv-LV"/>
        </w:rPr>
        <w:t>tevi</w:t>
      </w:r>
      <w:r w:rsidRPr="00F02A97">
        <w:rPr>
          <w:rFonts w:ascii="Noto Sans" w:eastAsia="TimesNewRomanPSMT" w:hAnsi="Noto Sans" w:cs="TimesNewRomanPSMT"/>
          <w:color w:val="000000"/>
          <w:sz w:val="20"/>
          <w:szCs w:val="20"/>
          <w:lang w:val="lv-LV"/>
        </w:rPr>
        <w:t xml:space="preserve"> iedrošinām</w:t>
      </w:r>
      <w:r>
        <w:rPr>
          <w:rFonts w:ascii="Noto Sans" w:eastAsia="TimesNewRomanPSMT" w:hAnsi="Noto Sans" w:cs="TimesNewRomanPSMT"/>
          <w:color w:val="000000"/>
          <w:sz w:val="20"/>
          <w:szCs w:val="20"/>
          <w:lang w:val="lv-LV"/>
        </w:rPr>
        <w:t xml:space="preserve"> īpaši</w:t>
      </w:r>
      <w:r w:rsidRPr="00F02A97">
        <w:rPr>
          <w:rFonts w:ascii="Noto Sans" w:eastAsia="TimesNewRomanPSMT" w:hAnsi="Noto Sans" w:cs="TimesNewRomanPSMT"/>
          <w:color w:val="000000"/>
          <w:sz w:val="20"/>
          <w:szCs w:val="20"/>
          <w:lang w:val="lv-LV"/>
        </w:rPr>
        <w:t xml:space="preserve"> </w:t>
      </w:r>
      <w:r>
        <w:rPr>
          <w:rFonts w:ascii="Noto Sans" w:eastAsia="TimesNewRomanPSMT" w:hAnsi="Noto Sans" w:cs="TimesNewRomanPSMT"/>
          <w:color w:val="000000"/>
          <w:sz w:val="20"/>
          <w:szCs w:val="20"/>
          <w:lang w:val="lv-LV"/>
        </w:rPr>
        <w:t xml:space="preserve">lūgt </w:t>
      </w:r>
      <w:r w:rsidRPr="00F02A97">
        <w:rPr>
          <w:rFonts w:ascii="Noto Sans" w:eastAsia="TimesNewRomanPSMT" w:hAnsi="Noto Sans" w:cs="TimesNewRomanPSMT"/>
          <w:color w:val="000000"/>
          <w:sz w:val="20"/>
          <w:szCs w:val="20"/>
          <w:lang w:val="lv-LV"/>
        </w:rPr>
        <w:t xml:space="preserve">šo 10 Lūgšanu laikā par septiņiem cilvēkiem, kuriem </w:t>
      </w:r>
      <w:r>
        <w:rPr>
          <w:rFonts w:ascii="Noto Sans" w:eastAsia="TimesNewRomanPSMT" w:hAnsi="Noto Sans" w:cs="TimesNewRomanPSMT"/>
          <w:color w:val="000000"/>
          <w:sz w:val="20"/>
          <w:szCs w:val="20"/>
          <w:lang w:val="lv-LV"/>
        </w:rPr>
        <w:t>tu</w:t>
      </w:r>
      <w:r w:rsidRPr="00F02A97">
        <w:rPr>
          <w:rFonts w:ascii="Noto Sans" w:eastAsia="TimesNewRomanPSMT" w:hAnsi="Noto Sans" w:cs="TimesNewRomanPSMT"/>
          <w:color w:val="000000"/>
          <w:sz w:val="20"/>
          <w:szCs w:val="20"/>
          <w:lang w:val="lv-LV"/>
        </w:rPr>
        <w:t xml:space="preserve"> novēlētu “dzīvi pārpilnībā”.  Tie var būt radi, draugi, kolēģi, kaimiņi vai vienkārši paziņas. Nošķir laiku, lai lūgtu Dievam atklāt</w:t>
      </w:r>
      <w:r>
        <w:rPr>
          <w:rFonts w:ascii="Noto Sans" w:eastAsia="TimesNewRomanPSMT" w:hAnsi="Noto Sans" w:cs="TimesNewRomanPSMT"/>
          <w:color w:val="000000"/>
          <w:sz w:val="20"/>
          <w:szCs w:val="20"/>
          <w:lang w:val="lv-LV"/>
        </w:rPr>
        <w:t>,</w:t>
      </w:r>
      <w:r w:rsidRPr="00F02A97">
        <w:rPr>
          <w:rFonts w:ascii="Noto Sans" w:eastAsia="TimesNewRomanPSMT" w:hAnsi="Noto Sans" w:cs="TimesNewRomanPSMT"/>
          <w:color w:val="000000"/>
          <w:sz w:val="20"/>
          <w:szCs w:val="20"/>
          <w:lang w:val="lv-LV"/>
        </w:rPr>
        <w:t xml:space="preserve"> tieši par kuriem cilvēkiem Viņš vēlētos, lai </w:t>
      </w:r>
      <w:r>
        <w:rPr>
          <w:rFonts w:ascii="Noto Sans" w:eastAsia="TimesNewRomanPSMT" w:hAnsi="Noto Sans" w:cs="TimesNewRomanPSMT"/>
          <w:color w:val="000000"/>
          <w:sz w:val="20"/>
          <w:szCs w:val="20"/>
          <w:lang w:val="lv-LV"/>
        </w:rPr>
        <w:t>tu</w:t>
      </w:r>
      <w:r w:rsidRPr="00F02A97">
        <w:rPr>
          <w:rFonts w:ascii="Noto Sans" w:eastAsia="TimesNewRomanPSMT" w:hAnsi="Noto Sans" w:cs="TimesNewRomanPSMT"/>
          <w:color w:val="000000"/>
          <w:sz w:val="20"/>
          <w:szCs w:val="20"/>
          <w:lang w:val="lv-LV"/>
        </w:rPr>
        <w:t xml:space="preserve"> lū</w:t>
      </w:r>
      <w:r>
        <w:rPr>
          <w:rFonts w:ascii="Noto Sans" w:eastAsia="TimesNewRomanPSMT" w:hAnsi="Noto Sans" w:cs="TimesNewRomanPSMT"/>
          <w:color w:val="000000"/>
          <w:sz w:val="20"/>
          <w:szCs w:val="20"/>
          <w:lang w:val="lv-LV"/>
        </w:rPr>
        <w:t>gtu</w:t>
      </w:r>
      <w:r w:rsidRPr="00F02A97">
        <w:rPr>
          <w:rFonts w:ascii="Noto Sans" w:eastAsia="TimesNewRomanPSMT" w:hAnsi="Noto Sans" w:cs="TimesNewRomanPSMT"/>
          <w:color w:val="000000"/>
          <w:sz w:val="20"/>
          <w:szCs w:val="20"/>
          <w:lang w:val="lv-LV"/>
        </w:rPr>
        <w:t xml:space="preserve">.  Lūdz Viņam sniegt </w:t>
      </w:r>
      <w:r>
        <w:rPr>
          <w:rFonts w:ascii="Noto Sans" w:eastAsia="TimesNewRomanPSMT" w:hAnsi="Noto Sans" w:cs="TimesNewRomanPSMT"/>
          <w:color w:val="000000"/>
          <w:sz w:val="20"/>
          <w:szCs w:val="20"/>
          <w:lang w:val="lv-LV"/>
        </w:rPr>
        <w:t>tev</w:t>
      </w:r>
      <w:r w:rsidRPr="00F02A97">
        <w:rPr>
          <w:rFonts w:ascii="Noto Sans" w:eastAsia="TimesNewRomanPSMT" w:hAnsi="Noto Sans" w:cs="TimesNewRomanPSMT"/>
          <w:color w:val="000000"/>
          <w:sz w:val="20"/>
          <w:szCs w:val="20"/>
          <w:lang w:val="lv-LV"/>
        </w:rPr>
        <w:t xml:space="preserve"> arī patiesu nodošanos šo cilvēku labā.</w:t>
      </w:r>
      <w:r>
        <w:rPr>
          <w:rFonts w:ascii="Noto Sans" w:eastAsia="TimesNewRomanPSMT" w:hAnsi="Noto Sans" w:cs="TimesNewRomanPSMT"/>
          <w:color w:val="000000"/>
          <w:sz w:val="20"/>
          <w:szCs w:val="20"/>
          <w:lang w:val="lv-LV"/>
        </w:rPr>
        <w:t xml:space="preserve"> Uzraksti viņu vārdus uz papīra lapas un glabā sev </w:t>
      </w:r>
      <w:r w:rsidR="00044196">
        <w:rPr>
          <w:rFonts w:ascii="Noto Sans" w:eastAsia="TimesNewRomanPSMT" w:hAnsi="Noto Sans" w:cs="TimesNewRomanPSMT"/>
          <w:color w:val="000000"/>
          <w:sz w:val="20"/>
          <w:szCs w:val="20"/>
          <w:lang w:val="lv-LV"/>
        </w:rPr>
        <w:t>redzamā</w:t>
      </w:r>
      <w:r>
        <w:rPr>
          <w:rFonts w:ascii="Noto Sans" w:eastAsia="TimesNewRomanPSMT" w:hAnsi="Noto Sans" w:cs="TimesNewRomanPSMT"/>
          <w:color w:val="000000"/>
          <w:sz w:val="20"/>
          <w:szCs w:val="20"/>
          <w:lang w:val="lv-LV"/>
        </w:rPr>
        <w:t xml:space="preserve"> vietā</w:t>
      </w:r>
      <w:r w:rsidR="00044196">
        <w:rPr>
          <w:rFonts w:ascii="Noto Sans" w:eastAsia="TimesNewRomanPSMT" w:hAnsi="Noto Sans" w:cs="TimesNewRomanPSMT"/>
          <w:color w:val="000000"/>
          <w:sz w:val="20"/>
          <w:szCs w:val="20"/>
          <w:lang w:val="lv-LV"/>
        </w:rPr>
        <w:t>, piemēram, savā Bībelē. Vārdu pierakstīšanai ir liela nozīme un tu būsi pārsteigts, kā Dievs darbosies, atbildot uz tavām lūgšanām.</w:t>
      </w:r>
    </w:p>
    <w:p w14:paraId="6414F185" w14:textId="77777777" w:rsidR="00044196" w:rsidRPr="00044196" w:rsidRDefault="00044196" w:rsidP="00044196">
      <w:pPr>
        <w:jc w:val="both"/>
        <w:rPr>
          <w:rFonts w:ascii="Noto Sans" w:eastAsia="TimesNewRomanPSMT" w:hAnsi="Noto Sans" w:cs="TimesNewRomanPSMT"/>
          <w:color w:val="000000"/>
          <w:spacing w:val="0"/>
          <w:sz w:val="20"/>
          <w:szCs w:val="20"/>
          <w:lang w:val="lv-LV"/>
        </w:rPr>
      </w:pPr>
    </w:p>
    <w:p w14:paraId="72F4F625" w14:textId="3E0CEA4E" w:rsidR="00E327C6" w:rsidRPr="00044196" w:rsidRDefault="00044196" w:rsidP="00E327C6">
      <w:pPr>
        <w:pStyle w:val="Heading3"/>
        <w:rPr>
          <w:szCs w:val="22"/>
          <w:lang w:val="lv-LV"/>
        </w:rPr>
      </w:pPr>
      <w:r w:rsidRPr="00044196">
        <w:rPr>
          <w:szCs w:val="22"/>
          <w:lang w:val="lv-LV"/>
        </w:rPr>
        <w:t>10 Lūgšanu dienu kalpošanas izaicinājums</w:t>
      </w:r>
    </w:p>
    <w:p w14:paraId="6D3A3935" w14:textId="77777777" w:rsidR="00044196" w:rsidRPr="00044196" w:rsidRDefault="00044196" w:rsidP="00044196">
      <w:pPr>
        <w:rPr>
          <w:rFonts w:ascii="Noto Sans" w:eastAsia="MS Mincho" w:hAnsi="Noto Sans" w:cs="Times New Roman"/>
          <w:sz w:val="20"/>
          <w:szCs w:val="20"/>
          <w:lang w:val="lv-LV"/>
        </w:rPr>
      </w:pPr>
      <w:r w:rsidRPr="00044196">
        <w:rPr>
          <w:rFonts w:ascii="Noto Sans" w:eastAsia="MS Mincho" w:hAnsi="Noto Sans" w:cs="Times New Roman"/>
          <w:sz w:val="20"/>
          <w:szCs w:val="20"/>
          <w:lang w:val="lv-LV"/>
        </w:rPr>
        <w:t>Ikviens var kaut ko darīt, lai paātrinātu Jēzus atnākšanu, caur visu draudzes locekļu kalpošanu (</w:t>
      </w:r>
      <w:proofErr w:type="spellStart"/>
      <w:r w:rsidRPr="00044196">
        <w:rPr>
          <w:rFonts w:ascii="Noto Sans" w:eastAsia="MS Mincho" w:hAnsi="Noto Sans" w:cs="Times New Roman"/>
          <w:sz w:val="20"/>
          <w:szCs w:val="20"/>
          <w:lang w:val="lv-LV"/>
        </w:rPr>
        <w:t>Total</w:t>
      </w:r>
      <w:proofErr w:type="spellEnd"/>
      <w:r w:rsidRPr="00044196">
        <w:rPr>
          <w:rFonts w:ascii="Noto Sans" w:eastAsia="MS Mincho" w:hAnsi="Noto Sans" w:cs="Times New Roman"/>
          <w:sz w:val="20"/>
          <w:szCs w:val="20"/>
          <w:lang w:val="lv-LV"/>
        </w:rPr>
        <w:t xml:space="preserve"> </w:t>
      </w:r>
      <w:proofErr w:type="spellStart"/>
      <w:r w:rsidRPr="00044196">
        <w:rPr>
          <w:rFonts w:ascii="Noto Sans" w:eastAsia="MS Mincho" w:hAnsi="Noto Sans" w:cs="Times New Roman"/>
          <w:sz w:val="20"/>
          <w:szCs w:val="20"/>
          <w:lang w:val="lv-LV"/>
        </w:rPr>
        <w:t>Member</w:t>
      </w:r>
      <w:proofErr w:type="spellEnd"/>
      <w:r w:rsidRPr="00044196">
        <w:rPr>
          <w:rFonts w:ascii="Noto Sans" w:eastAsia="MS Mincho" w:hAnsi="Noto Sans" w:cs="Times New Roman"/>
          <w:sz w:val="20"/>
          <w:szCs w:val="20"/>
          <w:lang w:val="lv-LV"/>
        </w:rPr>
        <w:t xml:space="preserve"> </w:t>
      </w:r>
      <w:proofErr w:type="spellStart"/>
      <w:r w:rsidRPr="00044196">
        <w:rPr>
          <w:rFonts w:ascii="Noto Sans" w:eastAsia="MS Mincho" w:hAnsi="Noto Sans" w:cs="Times New Roman"/>
          <w:sz w:val="20"/>
          <w:szCs w:val="20"/>
          <w:lang w:val="lv-LV"/>
        </w:rPr>
        <w:t>Involvement</w:t>
      </w:r>
      <w:proofErr w:type="spellEnd"/>
      <w:r w:rsidRPr="00044196">
        <w:rPr>
          <w:rFonts w:ascii="Noto Sans" w:eastAsia="MS Mincho" w:hAnsi="Noto Sans" w:cs="Times New Roman"/>
          <w:sz w:val="20"/>
          <w:szCs w:val="20"/>
          <w:lang w:val="lv-LV"/>
        </w:rPr>
        <w:t>).</w:t>
      </w:r>
    </w:p>
    <w:p w14:paraId="2D8AB02F" w14:textId="77777777" w:rsidR="00E327C6" w:rsidRPr="00044196" w:rsidRDefault="00E327C6" w:rsidP="00E327C6">
      <w:pPr>
        <w:rPr>
          <w:rFonts w:ascii="Noto Sans" w:hAnsi="Noto Sans"/>
          <w:i/>
          <w:sz w:val="20"/>
          <w:szCs w:val="20"/>
          <w:lang w:val="lv-LV"/>
        </w:rPr>
      </w:pPr>
    </w:p>
    <w:p w14:paraId="7C364E10" w14:textId="77777777" w:rsidR="00044196" w:rsidRPr="00044196" w:rsidRDefault="00044196" w:rsidP="00044196">
      <w:pPr>
        <w:jc w:val="both"/>
        <w:rPr>
          <w:rFonts w:ascii="Noto Sans" w:eastAsia="MS Mincho" w:hAnsi="Noto Sans" w:cs="Times New Roman"/>
          <w:sz w:val="20"/>
          <w:szCs w:val="20"/>
          <w:lang w:val="lv-LV"/>
        </w:rPr>
      </w:pPr>
      <w:r w:rsidRPr="00044196">
        <w:rPr>
          <w:rFonts w:ascii="Noto Sans" w:eastAsia="MS Mincho" w:hAnsi="Noto Sans" w:cs="Times New Roman"/>
          <w:sz w:val="20"/>
          <w:szCs w:val="20"/>
          <w:lang w:val="lv-LV"/>
        </w:rPr>
        <w:t>“Jo Es biju izsalcis un jūs esat Mani paēdinājuši; Es biju izslāpis un jūs esat Mani dzirdinājuši; Es biju svešinieks un jūs esat Mani uzņēmuši. Es biju pliks un jūs esat Mani apģērbuši; Es biju slims un jūs esat Mani apmeklējuši; Es biju cietumā un jūs esat nākuši pie Manis.” /Mat. 25:35, 36/.</w:t>
      </w:r>
    </w:p>
    <w:p w14:paraId="4A5DB9EB" w14:textId="77777777" w:rsidR="00044196" w:rsidRPr="00044196" w:rsidRDefault="00044196" w:rsidP="00044196">
      <w:pPr>
        <w:jc w:val="both"/>
        <w:rPr>
          <w:rFonts w:ascii="Noto Sans" w:eastAsia="MS Mincho" w:hAnsi="Noto Sans" w:cs="Times New Roman"/>
          <w:sz w:val="20"/>
          <w:szCs w:val="20"/>
          <w:lang w:val="lv-LV"/>
        </w:rPr>
      </w:pPr>
    </w:p>
    <w:p w14:paraId="08B23AD3" w14:textId="757CF6F5" w:rsidR="00044196" w:rsidRPr="00044196" w:rsidRDefault="00044196" w:rsidP="00044196">
      <w:pPr>
        <w:jc w:val="both"/>
        <w:rPr>
          <w:rFonts w:ascii="Noto Sans" w:eastAsia="MS Mincho" w:hAnsi="Noto Sans" w:cs="Times New Roman"/>
          <w:sz w:val="20"/>
          <w:szCs w:val="20"/>
          <w:lang w:val="lv-LV"/>
        </w:rPr>
      </w:pPr>
      <w:r w:rsidRPr="00044196">
        <w:rPr>
          <w:rFonts w:ascii="Noto Sans" w:eastAsia="MS Mincho" w:hAnsi="Noto Sans" w:cs="Times New Roman"/>
          <w:sz w:val="20"/>
          <w:szCs w:val="20"/>
          <w:lang w:val="lv-LV"/>
        </w:rPr>
        <w:t xml:space="preserve">Grāmatā “Kristus dziedinošā kalpošana” ir rakstīts: “Mums jādzīvo divkārša dzīve — domu un rīcību dzīve, klusu lūgšanu un nopietna darba dzīve.“ /512.lpp./. Tā ir mūsu privilēģija parādīt citiem Kristus mīlestību. Mēs esam saņēmuši tik daudz mīlestības no Sava Glābēja; nepaturēsim to tikai sev. Dalīsimies ar </w:t>
      </w:r>
      <w:r w:rsidRPr="00044196">
        <w:rPr>
          <w:rFonts w:ascii="Noto Sans" w:eastAsia="MS Mincho" w:hAnsi="Noto Sans" w:cs="Times New Roman"/>
          <w:sz w:val="20"/>
          <w:szCs w:val="20"/>
          <w:lang w:val="lv-LV"/>
        </w:rPr>
        <w:t xml:space="preserve">citiem </w:t>
      </w:r>
      <w:r w:rsidRPr="00044196">
        <w:rPr>
          <w:rFonts w:ascii="Noto Sans" w:eastAsia="MS Mincho" w:hAnsi="Noto Sans" w:cs="Times New Roman"/>
          <w:sz w:val="20"/>
          <w:szCs w:val="20"/>
          <w:lang w:val="lv-LV"/>
        </w:rPr>
        <w:t>Viņa mīlestīb</w:t>
      </w:r>
      <w:r w:rsidRPr="00044196">
        <w:rPr>
          <w:rFonts w:ascii="Noto Sans" w:eastAsia="MS Mincho" w:hAnsi="Noto Sans" w:cs="Times New Roman"/>
          <w:sz w:val="20"/>
          <w:szCs w:val="20"/>
          <w:lang w:val="lv-LV"/>
        </w:rPr>
        <w:t>ā.</w:t>
      </w:r>
    </w:p>
    <w:p w14:paraId="38876AF3" w14:textId="77777777" w:rsidR="00044196" w:rsidRPr="00044196" w:rsidRDefault="00044196" w:rsidP="00044196">
      <w:pPr>
        <w:jc w:val="both"/>
        <w:rPr>
          <w:rFonts w:ascii="Noto Sans" w:eastAsia="MS Mincho" w:hAnsi="Noto Sans" w:cs="Times New Roman"/>
          <w:sz w:val="20"/>
          <w:szCs w:val="20"/>
          <w:lang w:val="lv-LV"/>
        </w:rPr>
      </w:pPr>
    </w:p>
    <w:p w14:paraId="34CD7AB2" w14:textId="406F598F" w:rsidR="00044196" w:rsidRPr="00044196" w:rsidRDefault="00044196" w:rsidP="00044196">
      <w:pPr>
        <w:jc w:val="both"/>
        <w:rPr>
          <w:rFonts w:ascii="Noto Sans" w:eastAsia="MS Mincho" w:hAnsi="Noto Sans" w:cs="Times New Roman"/>
          <w:sz w:val="20"/>
          <w:szCs w:val="20"/>
          <w:lang w:val="lv-LV"/>
        </w:rPr>
      </w:pPr>
      <w:r w:rsidRPr="00044196">
        <w:rPr>
          <w:rFonts w:ascii="Noto Sans" w:eastAsia="MS Mincho" w:hAnsi="Noto Sans" w:cs="Times New Roman"/>
          <w:sz w:val="20"/>
          <w:szCs w:val="20"/>
          <w:lang w:val="lv-LV"/>
        </w:rPr>
        <w:t xml:space="preserve">Mēs </w:t>
      </w:r>
      <w:r w:rsidRPr="00044196">
        <w:rPr>
          <w:rFonts w:ascii="Noto Sans" w:eastAsia="MS Mincho" w:hAnsi="Noto Sans" w:cs="Times New Roman"/>
          <w:sz w:val="20"/>
          <w:szCs w:val="20"/>
          <w:lang w:val="lv-LV"/>
        </w:rPr>
        <w:t>iedrošinām</w:t>
      </w:r>
      <w:r w:rsidRPr="00044196">
        <w:rPr>
          <w:rFonts w:ascii="Noto Sans" w:eastAsia="MS Mincho" w:hAnsi="Noto Sans" w:cs="Times New Roman"/>
          <w:sz w:val="20"/>
          <w:szCs w:val="20"/>
          <w:lang w:val="lv-LV"/>
        </w:rPr>
        <w:t xml:space="preserve"> </w:t>
      </w:r>
      <w:r>
        <w:rPr>
          <w:rFonts w:ascii="Noto Sans" w:eastAsia="MS Mincho" w:hAnsi="Noto Sans" w:cs="Times New Roman"/>
          <w:sz w:val="20"/>
          <w:szCs w:val="20"/>
          <w:lang w:val="lv-LV"/>
        </w:rPr>
        <w:t>tevi</w:t>
      </w:r>
      <w:r w:rsidRPr="00044196">
        <w:rPr>
          <w:rFonts w:ascii="Noto Sans" w:eastAsia="MS Mincho" w:hAnsi="Noto Sans" w:cs="Times New Roman"/>
          <w:sz w:val="20"/>
          <w:szCs w:val="20"/>
          <w:lang w:val="lv-LV"/>
        </w:rPr>
        <w:t xml:space="preserve"> un </w:t>
      </w:r>
      <w:r>
        <w:rPr>
          <w:rFonts w:ascii="Noto Sans" w:eastAsia="MS Mincho" w:hAnsi="Noto Sans" w:cs="Times New Roman"/>
          <w:sz w:val="20"/>
          <w:szCs w:val="20"/>
          <w:lang w:val="lv-LV"/>
        </w:rPr>
        <w:t>tavu</w:t>
      </w:r>
      <w:r w:rsidRPr="00044196">
        <w:rPr>
          <w:rFonts w:ascii="Noto Sans" w:eastAsia="MS Mincho" w:hAnsi="Noto Sans" w:cs="Times New Roman"/>
          <w:sz w:val="20"/>
          <w:szCs w:val="20"/>
          <w:lang w:val="lv-LV"/>
        </w:rPr>
        <w:t xml:space="preserve"> draudzi lūgt Dievu, lai saprastu, kā aizsniegt citus pēc 10 Lūgšanu dienām. Izvēlieties vienu vai vairākas aktivitātes, izvēlieties dienu, un esiet Jēzus rokas un Jēzus kājas. Kad jūs strādāsiet, lai noorganizētu visu, izvairieties no tā, ka šie pasākumi novērš jūs no lūgšanām. “Pielikt savas pūles citu labā vajadzētu tikai tad, kad ir bijušas daudzas lūgšanas vienatnē, jo ir nepieciešama liela gudrība, lai izprastu dvēseļu glābšanas noslēpumus. Pirms sarunām ar cilvēkiem, sarunājies ar Kristu. Ļauj, lai pie Debesu žēlastības troņa tevi sagatavo kalpošanai cilvēkiem.” /</w:t>
      </w:r>
      <w:proofErr w:type="spellStart"/>
      <w:r w:rsidRPr="00044196">
        <w:rPr>
          <w:rFonts w:ascii="Noto Sans" w:eastAsia="MS Mincho" w:hAnsi="Noto Sans" w:cs="Times New Roman"/>
          <w:sz w:val="20"/>
          <w:szCs w:val="20"/>
          <w:lang w:val="lv-LV"/>
        </w:rPr>
        <w:t>Prayer</w:t>
      </w:r>
      <w:proofErr w:type="spellEnd"/>
      <w:r w:rsidRPr="00044196">
        <w:rPr>
          <w:rFonts w:ascii="Noto Sans" w:eastAsia="MS Mincho" w:hAnsi="Noto Sans" w:cs="Times New Roman"/>
          <w:sz w:val="20"/>
          <w:szCs w:val="20"/>
          <w:lang w:val="lv-LV"/>
        </w:rPr>
        <w:t xml:space="preserve">, 313./ </w:t>
      </w:r>
    </w:p>
    <w:p w14:paraId="698B2B31" w14:textId="64AB0ACC" w:rsidR="00E327C6" w:rsidRPr="00044196" w:rsidRDefault="00E327C6" w:rsidP="00E327C6">
      <w:pPr>
        <w:rPr>
          <w:rFonts w:ascii="Noto Sans" w:hAnsi="Noto Sans"/>
          <w:sz w:val="20"/>
          <w:szCs w:val="20"/>
          <w:lang w:val="lv-LV"/>
        </w:rPr>
      </w:pPr>
    </w:p>
    <w:p w14:paraId="1C9B56D7" w14:textId="5931775F" w:rsidR="00E327C6" w:rsidRPr="003F384D" w:rsidRDefault="00044196" w:rsidP="006A54E9">
      <w:pPr>
        <w:rPr>
          <w:rFonts w:ascii="Noto Sans" w:hAnsi="Noto Sans"/>
          <w:iCs/>
          <w:sz w:val="20"/>
          <w:szCs w:val="20"/>
        </w:rPr>
      </w:pPr>
      <w:r w:rsidRPr="00044196">
        <w:rPr>
          <w:rFonts w:ascii="Noto Sans" w:hAnsi="Noto Sans"/>
          <w:sz w:val="20"/>
          <w:szCs w:val="20"/>
          <w:lang w:val="lv-LV"/>
        </w:rPr>
        <w:t xml:space="preserve">Mājas lapas resursos tu vari atrast lapu ar ieteikumiem, kā aizsniegt sabiedrību, vadot to pie Jēzus. </w:t>
      </w:r>
      <w:r w:rsidR="00E327C6" w:rsidRPr="003F384D">
        <w:rPr>
          <w:rFonts w:ascii="Noto Sans" w:hAnsi="Noto Sans"/>
          <w:sz w:val="20"/>
          <w:szCs w:val="20"/>
        </w:rPr>
        <w:br/>
      </w:r>
    </w:p>
    <w:p w14:paraId="59738E09" w14:textId="77777777" w:rsidR="00164A4A" w:rsidRPr="007A7EA6" w:rsidRDefault="00164A4A" w:rsidP="00164A4A">
      <w:pPr>
        <w:pStyle w:val="NoSpacing"/>
        <w:rPr>
          <w:rFonts w:ascii="Noto Sans" w:hAnsi="Noto Sans"/>
          <w:iCs/>
        </w:rPr>
      </w:pPr>
    </w:p>
    <w:p w14:paraId="51A7EA00" w14:textId="120AB36A" w:rsidR="00164A4A" w:rsidRPr="007A7EA6" w:rsidRDefault="002F36B9" w:rsidP="00164A4A">
      <w:pPr>
        <w:pStyle w:val="NoSpacing"/>
        <w:rPr>
          <w:rFonts w:ascii="Noto Sans" w:hAnsi="Noto Sans"/>
          <w:b/>
          <w:bCs/>
          <w:iCs/>
        </w:rPr>
      </w:pPr>
      <w:proofErr w:type="spellStart"/>
      <w:r w:rsidRPr="007A7EA6">
        <w:rPr>
          <w:rFonts w:ascii="Noto Sans" w:hAnsi="Noto Sans"/>
          <w:b/>
          <w:bCs/>
          <w:sz w:val="20"/>
          <w:szCs w:val="20"/>
        </w:rPr>
        <w:t>Katras</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dienas</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materiāls</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ir</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pieejams</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arī</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elektronisko</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datu</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formātā</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sekojošā</w:t>
      </w:r>
      <w:proofErr w:type="spellEnd"/>
      <w:r w:rsidRPr="007A7EA6">
        <w:rPr>
          <w:rFonts w:ascii="Noto Sans" w:hAnsi="Noto Sans"/>
          <w:b/>
          <w:bCs/>
          <w:sz w:val="20"/>
          <w:szCs w:val="20"/>
        </w:rPr>
        <w:t xml:space="preserve"> </w:t>
      </w:r>
      <w:proofErr w:type="spellStart"/>
      <w:r w:rsidRPr="007A7EA6">
        <w:rPr>
          <w:rFonts w:ascii="Noto Sans" w:hAnsi="Noto Sans"/>
          <w:b/>
          <w:bCs/>
          <w:sz w:val="20"/>
          <w:szCs w:val="20"/>
        </w:rPr>
        <w:t>adresē</w:t>
      </w:r>
      <w:proofErr w:type="spellEnd"/>
      <w:r w:rsidRPr="007A7EA6">
        <w:rPr>
          <w:rFonts w:ascii="Noto Sans" w:hAnsi="Noto Sans"/>
          <w:b/>
          <w:bCs/>
          <w:sz w:val="20"/>
          <w:szCs w:val="20"/>
        </w:rPr>
        <w:t xml:space="preserve">: </w:t>
      </w:r>
      <w:r w:rsidR="008A209C" w:rsidRPr="007A7EA6">
        <w:rPr>
          <w:rFonts w:ascii="Noto Sans" w:hAnsi="Noto Sans"/>
          <w:b/>
          <w:bCs/>
          <w:sz w:val="20"/>
          <w:szCs w:val="20"/>
        </w:rPr>
        <w:t xml:space="preserve"> www.tendaysofprayer.org.</w:t>
      </w:r>
    </w:p>
    <w:p w14:paraId="41C1BC3D" w14:textId="77777777" w:rsidR="003F384D" w:rsidRPr="007A7EA6" w:rsidRDefault="003F384D" w:rsidP="006F6C06">
      <w:pPr>
        <w:pStyle w:val="NoSpacing"/>
        <w:rPr>
          <w:rFonts w:ascii="Noto Sans" w:hAnsi="Noto Sans"/>
          <w:bCs/>
          <w:iCs/>
          <w:sz w:val="20"/>
          <w:szCs w:val="20"/>
        </w:rPr>
      </w:pPr>
    </w:p>
    <w:p w14:paraId="4BC8309D" w14:textId="77777777" w:rsidR="003F384D" w:rsidRPr="007A7EA6" w:rsidRDefault="003F384D" w:rsidP="006F6C06">
      <w:pPr>
        <w:pStyle w:val="NoSpacing"/>
        <w:rPr>
          <w:rFonts w:ascii="Noto Sans" w:hAnsi="Noto Sans"/>
          <w:bCs/>
          <w:iCs/>
          <w:sz w:val="20"/>
          <w:szCs w:val="20"/>
        </w:rPr>
      </w:pPr>
    </w:p>
    <w:p w14:paraId="60A00BEE" w14:textId="50F91305" w:rsidR="006F6C06" w:rsidRPr="007A7EA6" w:rsidRDefault="002F36B9" w:rsidP="006F6C06">
      <w:pPr>
        <w:pStyle w:val="NoSpacing"/>
        <w:rPr>
          <w:rFonts w:ascii="Noto Sans" w:hAnsi="Noto Sans"/>
          <w:bCs/>
          <w:iCs/>
          <w:sz w:val="20"/>
          <w:szCs w:val="20"/>
        </w:rPr>
      </w:pPr>
      <w:proofErr w:type="spellStart"/>
      <w:r w:rsidRPr="007A7EA6">
        <w:rPr>
          <w:rFonts w:ascii="Noto Sans" w:hAnsi="Noto Sans"/>
          <w:bCs/>
          <w:iCs/>
          <w:sz w:val="20"/>
          <w:szCs w:val="20"/>
        </w:rPr>
        <w:t>Materiālu</w:t>
      </w:r>
      <w:proofErr w:type="spellEnd"/>
      <w:r w:rsidRPr="007A7EA6">
        <w:rPr>
          <w:rFonts w:ascii="Noto Sans" w:hAnsi="Noto Sans"/>
          <w:bCs/>
          <w:iCs/>
          <w:sz w:val="20"/>
          <w:szCs w:val="20"/>
        </w:rPr>
        <w:t xml:space="preserve"> </w:t>
      </w:r>
      <w:proofErr w:type="spellStart"/>
      <w:r w:rsidRPr="007A7EA6">
        <w:rPr>
          <w:rFonts w:ascii="Noto Sans" w:hAnsi="Noto Sans"/>
          <w:bCs/>
          <w:iCs/>
          <w:sz w:val="20"/>
          <w:szCs w:val="20"/>
        </w:rPr>
        <w:t>s</w:t>
      </w:r>
      <w:r w:rsidR="007A7EA6" w:rsidRPr="007A7EA6">
        <w:rPr>
          <w:rFonts w:ascii="Noto Sans" w:hAnsi="Noto Sans"/>
          <w:bCs/>
          <w:iCs/>
          <w:sz w:val="20"/>
          <w:szCs w:val="20"/>
        </w:rPr>
        <w:t>agatavojusi</w:t>
      </w:r>
      <w:proofErr w:type="spellEnd"/>
      <w:r w:rsidR="007A7EA6" w:rsidRPr="007A7EA6">
        <w:rPr>
          <w:rFonts w:ascii="Noto Sans" w:hAnsi="Noto Sans"/>
          <w:bCs/>
          <w:iCs/>
          <w:sz w:val="20"/>
          <w:szCs w:val="20"/>
        </w:rPr>
        <w:t xml:space="preserve"> </w:t>
      </w:r>
      <w:proofErr w:type="spellStart"/>
      <w:r w:rsidR="007A7EA6" w:rsidRPr="007A7EA6">
        <w:rPr>
          <w:rFonts w:ascii="Noto Sans" w:hAnsi="Noto Sans"/>
          <w:bCs/>
          <w:iCs/>
          <w:sz w:val="20"/>
          <w:szCs w:val="20"/>
        </w:rPr>
        <w:t>Septītās</w:t>
      </w:r>
      <w:proofErr w:type="spellEnd"/>
      <w:r w:rsidR="007A7EA6" w:rsidRPr="007A7EA6">
        <w:rPr>
          <w:rFonts w:ascii="Noto Sans" w:hAnsi="Noto Sans"/>
          <w:bCs/>
          <w:iCs/>
          <w:sz w:val="20"/>
          <w:szCs w:val="20"/>
        </w:rPr>
        <w:t xml:space="preserve"> </w:t>
      </w:r>
      <w:proofErr w:type="spellStart"/>
      <w:r w:rsidR="007A7EA6" w:rsidRPr="007A7EA6">
        <w:rPr>
          <w:rFonts w:ascii="Noto Sans" w:hAnsi="Noto Sans"/>
          <w:bCs/>
          <w:iCs/>
          <w:sz w:val="20"/>
          <w:szCs w:val="20"/>
        </w:rPr>
        <w:t>dienas</w:t>
      </w:r>
      <w:proofErr w:type="spellEnd"/>
      <w:r w:rsidR="007A7EA6" w:rsidRPr="007A7EA6">
        <w:rPr>
          <w:rFonts w:ascii="Noto Sans" w:hAnsi="Noto Sans"/>
          <w:bCs/>
          <w:iCs/>
          <w:sz w:val="20"/>
          <w:szCs w:val="20"/>
        </w:rPr>
        <w:t xml:space="preserve"> </w:t>
      </w:r>
      <w:proofErr w:type="spellStart"/>
      <w:r w:rsidR="007A7EA6" w:rsidRPr="007A7EA6">
        <w:rPr>
          <w:rFonts w:ascii="Noto Sans" w:hAnsi="Noto Sans"/>
          <w:bCs/>
          <w:iCs/>
          <w:sz w:val="20"/>
          <w:szCs w:val="20"/>
        </w:rPr>
        <w:t>adventistu</w:t>
      </w:r>
      <w:proofErr w:type="spellEnd"/>
      <w:r w:rsidR="007A7EA6" w:rsidRPr="007A7EA6">
        <w:rPr>
          <w:rFonts w:ascii="Noto Sans" w:hAnsi="Noto Sans"/>
          <w:bCs/>
          <w:iCs/>
          <w:sz w:val="20"/>
          <w:szCs w:val="20"/>
        </w:rPr>
        <w:t xml:space="preserve"> </w:t>
      </w:r>
      <w:proofErr w:type="spellStart"/>
      <w:r w:rsidR="007A7EA6" w:rsidRPr="007A7EA6">
        <w:rPr>
          <w:rFonts w:ascii="Noto Sans" w:hAnsi="Noto Sans"/>
          <w:bCs/>
          <w:iCs/>
          <w:sz w:val="20"/>
          <w:szCs w:val="20"/>
        </w:rPr>
        <w:t>Ģenerālkonference</w:t>
      </w:r>
      <w:bookmarkStart w:id="0" w:name="_GoBack"/>
      <w:bookmarkEnd w:id="0"/>
      <w:proofErr w:type="spellEnd"/>
    </w:p>
    <w:p w14:paraId="20595987" w14:textId="3F91A0F5" w:rsidR="008D5500" w:rsidRPr="007A7EA6" w:rsidRDefault="006F6C06" w:rsidP="00947276">
      <w:pPr>
        <w:pStyle w:val="NoSpacing"/>
        <w:rPr>
          <w:rFonts w:ascii="Noto Sans" w:hAnsi="Noto Sans"/>
          <w:bCs/>
          <w:iCs/>
          <w:sz w:val="20"/>
          <w:szCs w:val="20"/>
        </w:rPr>
      </w:pPr>
      <w:r w:rsidRPr="007A7EA6">
        <w:rPr>
          <w:rFonts w:ascii="Noto Sans" w:hAnsi="Noto Sans" w:hint="eastAsia"/>
          <w:bCs/>
          <w:iCs/>
          <w:sz w:val="20"/>
          <w:szCs w:val="20"/>
        </w:rPr>
        <w:t xml:space="preserve"> </w:t>
      </w:r>
    </w:p>
    <w:sectPr w:rsidR="008D5500" w:rsidRPr="007A7EA6" w:rsidSect="008D5500">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BCEDC" w14:textId="77777777" w:rsidR="00241D70" w:rsidRDefault="00241D70" w:rsidP="008F106B">
      <w:r>
        <w:separator/>
      </w:r>
    </w:p>
  </w:endnote>
  <w:endnote w:type="continuationSeparator" w:id="0">
    <w:p w14:paraId="6D6D4177" w14:textId="77777777" w:rsidR="00241D70" w:rsidRDefault="00241D70"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4D"/>
    <w:family w:val="roman"/>
    <w:notTrueType/>
    <w:pitch w:val="variable"/>
    <w:sig w:usb0="00000003" w:usb1="00000000" w:usb2="00000000" w:usb3="00000000" w:csb0="00000001" w:csb1="00000000"/>
  </w:font>
  <w:font w:name="OpenSymbol">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altName w:val="Calibri"/>
    <w:charset w:val="00"/>
    <w:family w:val="auto"/>
    <w:pitch w:val="variable"/>
    <w:sig w:usb0="E00002FF" w:usb1="00000000" w:usb2="00000000" w:usb3="00000000" w:csb0="0000019F" w:csb1="00000000"/>
  </w:font>
  <w:font w:name="Noto Sans">
    <w:panose1 w:val="020B0502040504020204"/>
    <w:charset w:val="00"/>
    <w:family w:val="swiss"/>
    <w:pitch w:val="variable"/>
    <w:sig w:usb0="E00002FF"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DejaVu Sans">
    <w:altName w:val="Verdana"/>
    <w:panose1 w:val="00000000000000000000"/>
    <w:charset w:val="00"/>
    <w:family w:val="roman"/>
    <w:notTrueType/>
    <w:pitch w:val="default"/>
  </w:font>
  <w:font w:name="Noto Sans Devanagari">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655340170"/>
      <w:docPartObj>
        <w:docPartGallery w:val="Page Numbers (Bottom of Page)"/>
        <w:docPartUnique/>
      </w:docPartObj>
    </w:sdtPr>
    <w:sdtEndPr>
      <w:rPr>
        <w:rStyle w:val="PageNumber"/>
      </w:rPr>
    </w:sdtEndPr>
    <w:sdtContent>
      <w:p w14:paraId="21EDFC47" w14:textId="4440214A" w:rsidR="003F384D" w:rsidRDefault="003F384D" w:rsidP="009D5AF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3A311C9" w14:textId="77777777" w:rsidR="003F384D" w:rsidRDefault="003F384D" w:rsidP="003F38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510B6" w14:textId="77777777" w:rsidR="003F384D" w:rsidRDefault="003F384D" w:rsidP="003F384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3B4C4" w14:textId="77777777" w:rsidR="00241D70" w:rsidRDefault="00241D70" w:rsidP="008F106B">
      <w:r>
        <w:separator/>
      </w:r>
    </w:p>
  </w:footnote>
  <w:footnote w:type="continuationSeparator" w:id="0">
    <w:p w14:paraId="7E97CD48" w14:textId="77777777" w:rsidR="00241D70" w:rsidRDefault="00241D70"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A618" w14:textId="77777777" w:rsidR="009E4349" w:rsidRDefault="009E4349" w:rsidP="008F106B">
    <w:r>
      <w:rPr>
        <w:noProof/>
      </w:rPr>
      <w:drawing>
        <wp:anchor distT="0" distB="0" distL="114300" distR="114300" simplePos="0" relativeHeight="251661312" behindDoc="0" locked="0" layoutInCell="1" allowOverlap="1" wp14:anchorId="25767C63" wp14:editId="4D8EAA45">
          <wp:simplePos x="0" y="0"/>
          <wp:positionH relativeFrom="page">
            <wp:align>center</wp:align>
          </wp:positionH>
          <wp:positionV relativeFrom="page">
            <wp:align>top</wp:align>
          </wp:positionV>
          <wp:extent cx="7772400"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C47" w14:textId="77777777" w:rsidR="009E4349" w:rsidRDefault="009E4349"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2" name="Picture 2"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23B16366"/>
    <w:multiLevelType w:val="hybridMultilevel"/>
    <w:tmpl w:val="F468B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278C"/>
    <w:rsid w:val="00017F70"/>
    <w:rsid w:val="0003652D"/>
    <w:rsid w:val="00042EAB"/>
    <w:rsid w:val="00044196"/>
    <w:rsid w:val="0007437B"/>
    <w:rsid w:val="00093C51"/>
    <w:rsid w:val="000B2171"/>
    <w:rsid w:val="00101213"/>
    <w:rsid w:val="00104C50"/>
    <w:rsid w:val="001400D0"/>
    <w:rsid w:val="00164A4A"/>
    <w:rsid w:val="001673D9"/>
    <w:rsid w:val="001902A6"/>
    <w:rsid w:val="001B6C29"/>
    <w:rsid w:val="001C70BC"/>
    <w:rsid w:val="001E06D5"/>
    <w:rsid w:val="001E48BB"/>
    <w:rsid w:val="0020069A"/>
    <w:rsid w:val="00241D70"/>
    <w:rsid w:val="002557A9"/>
    <w:rsid w:val="00264C78"/>
    <w:rsid w:val="002941EF"/>
    <w:rsid w:val="002E6736"/>
    <w:rsid w:val="002F36B9"/>
    <w:rsid w:val="002F43F1"/>
    <w:rsid w:val="00322848"/>
    <w:rsid w:val="003432AC"/>
    <w:rsid w:val="00375740"/>
    <w:rsid w:val="003A73C9"/>
    <w:rsid w:val="003C2A91"/>
    <w:rsid w:val="003D5586"/>
    <w:rsid w:val="003E7EEE"/>
    <w:rsid w:val="003F384D"/>
    <w:rsid w:val="003F5047"/>
    <w:rsid w:val="00454D45"/>
    <w:rsid w:val="0048097B"/>
    <w:rsid w:val="004A21C4"/>
    <w:rsid w:val="004B79DE"/>
    <w:rsid w:val="004F32D9"/>
    <w:rsid w:val="005402E8"/>
    <w:rsid w:val="0054308E"/>
    <w:rsid w:val="005A5192"/>
    <w:rsid w:val="005B5194"/>
    <w:rsid w:val="005E6824"/>
    <w:rsid w:val="005F21FE"/>
    <w:rsid w:val="0065355A"/>
    <w:rsid w:val="006A2DE6"/>
    <w:rsid w:val="006A54E9"/>
    <w:rsid w:val="006B39A2"/>
    <w:rsid w:val="006F4EA8"/>
    <w:rsid w:val="006F6C06"/>
    <w:rsid w:val="007177A8"/>
    <w:rsid w:val="00722153"/>
    <w:rsid w:val="00724A32"/>
    <w:rsid w:val="00746BFC"/>
    <w:rsid w:val="00793217"/>
    <w:rsid w:val="007A437B"/>
    <w:rsid w:val="007A7EA6"/>
    <w:rsid w:val="007E1073"/>
    <w:rsid w:val="0081651C"/>
    <w:rsid w:val="00845225"/>
    <w:rsid w:val="00875BE4"/>
    <w:rsid w:val="00893F9A"/>
    <w:rsid w:val="008A209C"/>
    <w:rsid w:val="008D5500"/>
    <w:rsid w:val="008F106B"/>
    <w:rsid w:val="00901535"/>
    <w:rsid w:val="00947276"/>
    <w:rsid w:val="00956C79"/>
    <w:rsid w:val="00967A9C"/>
    <w:rsid w:val="0098557C"/>
    <w:rsid w:val="009E4349"/>
    <w:rsid w:val="009F40D8"/>
    <w:rsid w:val="00A020FC"/>
    <w:rsid w:val="00A143D4"/>
    <w:rsid w:val="00A55534"/>
    <w:rsid w:val="00A84C51"/>
    <w:rsid w:val="00AA4398"/>
    <w:rsid w:val="00AD1992"/>
    <w:rsid w:val="00B15AF4"/>
    <w:rsid w:val="00B630A8"/>
    <w:rsid w:val="00BC7860"/>
    <w:rsid w:val="00BE0C1E"/>
    <w:rsid w:val="00BE43C5"/>
    <w:rsid w:val="00BF3491"/>
    <w:rsid w:val="00C07000"/>
    <w:rsid w:val="00C11D8E"/>
    <w:rsid w:val="00CE5D7C"/>
    <w:rsid w:val="00D23DF0"/>
    <w:rsid w:val="00D30226"/>
    <w:rsid w:val="00D34BDF"/>
    <w:rsid w:val="00D52550"/>
    <w:rsid w:val="00DE2049"/>
    <w:rsid w:val="00E07A3A"/>
    <w:rsid w:val="00E327C6"/>
    <w:rsid w:val="00E32F38"/>
    <w:rsid w:val="00E35156"/>
    <w:rsid w:val="00E44326"/>
    <w:rsid w:val="00E5027E"/>
    <w:rsid w:val="00E60222"/>
    <w:rsid w:val="00E60643"/>
    <w:rsid w:val="00E8122E"/>
    <w:rsid w:val="00E9651A"/>
    <w:rsid w:val="00ED1DC1"/>
    <w:rsid w:val="00ED26AD"/>
    <w:rsid w:val="00EE5207"/>
    <w:rsid w:val="00F02A97"/>
    <w:rsid w:val="00F05DF6"/>
    <w:rsid w:val="00F52F4C"/>
    <w:rsid w:val="00F92C8C"/>
    <w:rsid w:val="00FC3F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29877B"/>
  <w14:defaultImageDpi w14:val="300"/>
  <w15:docId w15:val="{2C7D31FE-4EBB-4347-843F-80B17CC78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B15AF4"/>
    <w:pPr>
      <w:spacing w:after="120"/>
    </w:pPr>
    <w:rPr>
      <w:color w:val="000000"/>
      <w:szCs w:val="22"/>
    </w:rPr>
  </w:style>
  <w:style w:type="table" w:styleId="Colo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Header">
    <w:name w:val="header"/>
    <w:basedOn w:val="Normal"/>
    <w:link w:val="HeaderChar"/>
    <w:uiPriority w:val="99"/>
    <w:unhideWhenUsed/>
    <w:rsid w:val="00FC3F91"/>
    <w:pPr>
      <w:tabs>
        <w:tab w:val="center" w:pos="4680"/>
        <w:tab w:val="right" w:pos="9360"/>
      </w:tabs>
    </w:pPr>
  </w:style>
  <w:style w:type="character" w:customStyle="1" w:styleId="HeaderChar">
    <w:name w:val="Header Char"/>
    <w:basedOn w:val="DefaultParagraphFont"/>
    <w:link w:val="Header"/>
    <w:uiPriority w:val="99"/>
    <w:rsid w:val="00FC3F91"/>
    <w:rPr>
      <w:rFonts w:ascii="Noto Serif" w:hAnsi="Noto Serif"/>
      <w:spacing w:val="-6"/>
      <w:sz w:val="17"/>
      <w:szCs w:val="17"/>
    </w:rPr>
  </w:style>
  <w:style w:type="paragraph" w:styleId="Footer">
    <w:name w:val="footer"/>
    <w:basedOn w:val="Normal"/>
    <w:link w:val="FooterChar"/>
    <w:uiPriority w:val="99"/>
    <w:unhideWhenUsed/>
    <w:rsid w:val="00FC3F91"/>
    <w:pPr>
      <w:tabs>
        <w:tab w:val="center" w:pos="4680"/>
        <w:tab w:val="right" w:pos="9360"/>
      </w:tabs>
    </w:pPr>
  </w:style>
  <w:style w:type="character" w:customStyle="1" w:styleId="FooterChar">
    <w:name w:val="Footer Char"/>
    <w:basedOn w:val="DefaultParagraphFont"/>
    <w:link w:val="Footer"/>
    <w:uiPriority w:val="99"/>
    <w:rsid w:val="00FC3F91"/>
    <w:rPr>
      <w:rFonts w:ascii="Noto Serif" w:hAnsi="Noto Serif"/>
      <w:spacing w:val="-6"/>
      <w:sz w:val="17"/>
      <w:szCs w:val="17"/>
    </w:rPr>
  </w:style>
  <w:style w:type="character" w:styleId="Hyperlink">
    <w:name w:val="Hyperlink"/>
    <w:basedOn w:val="DefaultParagraphFont"/>
    <w:uiPriority w:val="99"/>
    <w:unhideWhenUsed/>
    <w:rsid w:val="006F6C06"/>
    <w:rPr>
      <w:color w:val="0000FF" w:themeColor="hyperlink"/>
      <w:u w:val="single"/>
    </w:rPr>
  </w:style>
  <w:style w:type="character" w:customStyle="1" w:styleId="UnresolvedMention1">
    <w:name w:val="Unresolved Mention1"/>
    <w:basedOn w:val="DefaultParagraphFont"/>
    <w:uiPriority w:val="99"/>
    <w:semiHidden/>
    <w:unhideWhenUsed/>
    <w:rsid w:val="006F6C06"/>
    <w:rPr>
      <w:color w:val="605E5C"/>
      <w:shd w:val="clear" w:color="auto" w:fill="E1DFDD"/>
    </w:rPr>
  </w:style>
  <w:style w:type="character" w:styleId="PageNumber">
    <w:name w:val="page number"/>
    <w:basedOn w:val="DefaultParagraphFont"/>
    <w:uiPriority w:val="99"/>
    <w:semiHidden/>
    <w:unhideWhenUsed/>
    <w:rsid w:val="003F3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438731">
      <w:bodyDiv w:val="1"/>
      <w:marLeft w:val="0"/>
      <w:marRight w:val="0"/>
      <w:marTop w:val="0"/>
      <w:marBottom w:val="0"/>
      <w:divBdr>
        <w:top w:val="none" w:sz="0" w:space="0" w:color="auto"/>
        <w:left w:val="none" w:sz="0" w:space="0" w:color="auto"/>
        <w:bottom w:val="none" w:sz="0" w:space="0" w:color="auto"/>
        <w:right w:val="none" w:sz="0" w:space="0" w:color="auto"/>
      </w:divBdr>
    </w:div>
    <w:div w:id="772551121">
      <w:bodyDiv w:val="1"/>
      <w:marLeft w:val="0"/>
      <w:marRight w:val="0"/>
      <w:marTop w:val="0"/>
      <w:marBottom w:val="0"/>
      <w:divBdr>
        <w:top w:val="none" w:sz="0" w:space="0" w:color="auto"/>
        <w:left w:val="none" w:sz="0" w:space="0" w:color="auto"/>
        <w:bottom w:val="none" w:sz="0" w:space="0" w:color="auto"/>
        <w:right w:val="none" w:sz="0" w:space="0" w:color="auto"/>
      </w:divBdr>
    </w:div>
    <w:div w:id="1682390946">
      <w:bodyDiv w:val="1"/>
      <w:marLeft w:val="0"/>
      <w:marRight w:val="0"/>
      <w:marTop w:val="0"/>
      <w:marBottom w:val="0"/>
      <w:divBdr>
        <w:top w:val="none" w:sz="0" w:space="0" w:color="auto"/>
        <w:left w:val="none" w:sz="0" w:space="0" w:color="auto"/>
        <w:bottom w:val="none" w:sz="0" w:space="0" w:color="auto"/>
        <w:right w:val="none" w:sz="0" w:space="0" w:color="auto"/>
      </w:divBdr>
    </w:div>
    <w:div w:id="1701319223">
      <w:bodyDiv w:val="1"/>
      <w:marLeft w:val="0"/>
      <w:marRight w:val="0"/>
      <w:marTop w:val="0"/>
      <w:marBottom w:val="0"/>
      <w:divBdr>
        <w:top w:val="none" w:sz="0" w:space="0" w:color="auto"/>
        <w:left w:val="none" w:sz="0" w:space="0" w:color="auto"/>
        <w:bottom w:val="none" w:sz="0" w:space="0" w:color="auto"/>
        <w:right w:val="none" w:sz="0" w:space="0" w:color="auto"/>
      </w:divBdr>
    </w:div>
    <w:div w:id="1714185997">
      <w:bodyDiv w:val="1"/>
      <w:marLeft w:val="0"/>
      <w:marRight w:val="0"/>
      <w:marTop w:val="0"/>
      <w:marBottom w:val="0"/>
      <w:divBdr>
        <w:top w:val="none" w:sz="0" w:space="0" w:color="auto"/>
        <w:left w:val="none" w:sz="0" w:space="0" w:color="auto"/>
        <w:bottom w:val="none" w:sz="0" w:space="0" w:color="auto"/>
        <w:right w:val="none" w:sz="0" w:space="0" w:color="auto"/>
      </w:divBdr>
    </w:div>
    <w:div w:id="2002002864">
      <w:bodyDiv w:val="1"/>
      <w:marLeft w:val="0"/>
      <w:marRight w:val="0"/>
      <w:marTop w:val="0"/>
      <w:marBottom w:val="0"/>
      <w:divBdr>
        <w:top w:val="none" w:sz="0" w:space="0" w:color="auto"/>
        <w:left w:val="none" w:sz="0" w:space="0" w:color="auto"/>
        <w:bottom w:val="none" w:sz="0" w:space="0" w:color="auto"/>
        <w:right w:val="none" w:sz="0" w:space="0" w:color="auto"/>
      </w:divBdr>
    </w:div>
    <w:div w:id="20287527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C773C-5406-4277-898B-295FB257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2918</TotalTime>
  <Pages>4</Pages>
  <Words>7469</Words>
  <Characters>4258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Baiba Bērziņa</cp:lastModifiedBy>
  <cp:revision>8</cp:revision>
  <dcterms:created xsi:type="dcterms:W3CDTF">2019-11-26T16:25:00Z</dcterms:created>
  <dcterms:modified xsi:type="dcterms:W3CDTF">2019-12-11T12:59:00Z</dcterms:modified>
</cp:coreProperties>
</file>